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9C3" w:rsidRPr="00C431E4" w:rsidRDefault="00C431E4" w:rsidP="00A22594">
      <w:pPr>
        <w:shd w:val="clear" w:color="auto" w:fill="FFFFFF"/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color w:val="000000"/>
          <w:sz w:val="27"/>
          <w:szCs w:val="27"/>
          <w:lang w:val="de-DE" w:eastAsia="ar-SA"/>
        </w:rPr>
      </w:pPr>
      <w:r w:rsidRPr="00115414">
        <w:rPr>
          <w:rFonts w:ascii="Times New Roman" w:eastAsia="Times New Roman" w:hAnsi="Times New Roman"/>
          <w:b/>
          <w:bCs/>
          <w:color w:val="000000"/>
          <w:sz w:val="27"/>
          <w:szCs w:val="27"/>
          <w:lang w:val="de-DE" w:eastAsia="ar-SA"/>
        </w:rPr>
        <w:t>ПЛАНИРУЕМЫЕ РЕЗУЛЬТАТЫ</w:t>
      </w:r>
    </w:p>
    <w:p w:rsidR="009212D4" w:rsidRPr="00C431E4" w:rsidRDefault="009212D4" w:rsidP="009212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431E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Личностные результаты </w:t>
      </w:r>
    </w:p>
    <w:p w:rsidR="009212D4" w:rsidRPr="00C431E4" w:rsidRDefault="009212D4" w:rsidP="001D267F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85" w:line="240" w:lineRule="auto"/>
        <w:ind w:left="0"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431E4">
        <w:rPr>
          <w:rFonts w:ascii="Times New Roman" w:hAnsi="Times New Roman" w:cs="Times New Roman"/>
          <w:color w:val="000000"/>
          <w:sz w:val="24"/>
          <w:szCs w:val="24"/>
        </w:rPr>
        <w:t xml:space="preserve">осознание российской гражданской идентичности в поликультурном социуме, уважение к своему народу, языку, культуре своей страны; </w:t>
      </w:r>
    </w:p>
    <w:p w:rsidR="009212D4" w:rsidRPr="00C431E4" w:rsidRDefault="009212D4" w:rsidP="001D267F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85" w:line="240" w:lineRule="auto"/>
        <w:ind w:left="0"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431E4">
        <w:rPr>
          <w:rFonts w:ascii="Times New Roman" w:hAnsi="Times New Roman" w:cs="Times New Roman"/>
          <w:color w:val="000000"/>
          <w:sz w:val="24"/>
          <w:szCs w:val="24"/>
        </w:rPr>
        <w:t xml:space="preserve">готовность к выражению гражданской позиции ответственного члена российского общества, осознающего национальные и общечеловеческие гуманистические ценности, в том числе средствами английского языка; </w:t>
      </w:r>
    </w:p>
    <w:p w:rsidR="009212D4" w:rsidRPr="00C431E4" w:rsidRDefault="009212D4" w:rsidP="001D267F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85" w:line="240" w:lineRule="auto"/>
        <w:ind w:left="0"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431E4">
        <w:rPr>
          <w:rFonts w:ascii="Times New Roman" w:hAnsi="Times New Roman" w:cs="Times New Roman"/>
          <w:color w:val="000000"/>
          <w:sz w:val="24"/>
          <w:szCs w:val="24"/>
        </w:rPr>
        <w:t xml:space="preserve">сформированность мировоззрения, соответствующего современному уровню развития науки и общественной практики, основанного на диалоге культур, толерантное сознание и поведение в поликультурном мире, осознание своего места в поликультурном мире и роли иностранного языка в создании готовности и способности вести диалог с другими людьми для достижения взаимопонимания и сотрудничества; </w:t>
      </w:r>
    </w:p>
    <w:p w:rsidR="009212D4" w:rsidRPr="00C431E4" w:rsidRDefault="009212D4" w:rsidP="001D267F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85" w:line="240" w:lineRule="auto"/>
        <w:ind w:left="0"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431E4">
        <w:rPr>
          <w:rFonts w:ascii="Times New Roman" w:hAnsi="Times New Roman" w:cs="Times New Roman"/>
          <w:color w:val="000000"/>
          <w:sz w:val="24"/>
          <w:szCs w:val="24"/>
        </w:rPr>
        <w:t xml:space="preserve">готовность и способность к образованию, в том числе самообразованию; готовность и способность к самостоятельной, творческой и ответственной деятельности, в том числе средствами английского языка; осознание роли образования в успешной профессиональной и общественной деятельности; </w:t>
      </w:r>
    </w:p>
    <w:p w:rsidR="009212D4" w:rsidRPr="00C431E4" w:rsidRDefault="009212D4" w:rsidP="001D267F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85" w:line="240" w:lineRule="auto"/>
        <w:ind w:left="0"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431E4">
        <w:rPr>
          <w:rFonts w:ascii="Times New Roman" w:hAnsi="Times New Roman" w:cs="Times New Roman"/>
          <w:color w:val="000000"/>
          <w:sz w:val="24"/>
          <w:szCs w:val="24"/>
        </w:rPr>
        <w:t xml:space="preserve">эстетическое отношение к миру через осознание эстетической функции языка, в том числе английского; </w:t>
      </w:r>
    </w:p>
    <w:p w:rsidR="009212D4" w:rsidRPr="00C431E4" w:rsidRDefault="009212D4" w:rsidP="001D267F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85" w:line="240" w:lineRule="auto"/>
        <w:ind w:left="0"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431E4">
        <w:rPr>
          <w:rFonts w:ascii="Times New Roman" w:hAnsi="Times New Roman" w:cs="Times New Roman"/>
          <w:color w:val="000000"/>
          <w:sz w:val="24"/>
          <w:szCs w:val="24"/>
        </w:rPr>
        <w:t xml:space="preserve"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проблем, в том числе с использованием английского языка; </w:t>
      </w:r>
    </w:p>
    <w:p w:rsidR="009212D4" w:rsidRPr="00C431E4" w:rsidRDefault="009212D4" w:rsidP="001D267F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85" w:line="240" w:lineRule="auto"/>
        <w:ind w:left="0"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431E4">
        <w:rPr>
          <w:rFonts w:ascii="Times New Roman" w:hAnsi="Times New Roman" w:cs="Times New Roman"/>
          <w:color w:val="000000"/>
          <w:sz w:val="24"/>
          <w:szCs w:val="24"/>
        </w:rPr>
        <w:t xml:space="preserve">принятие и реализация ценностей здорового и безопасного образа жизни, потребности в физическом самосовершенствовании и ответственном отношении к физическому и психологическому здоровью; </w:t>
      </w:r>
    </w:p>
    <w:p w:rsidR="009212D4" w:rsidRPr="00C431E4" w:rsidRDefault="009212D4" w:rsidP="00C431E4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C431E4">
        <w:rPr>
          <w:rFonts w:ascii="Times New Roman" w:hAnsi="Times New Roman" w:cs="Times New Roman"/>
          <w:sz w:val="24"/>
          <w:szCs w:val="24"/>
        </w:rPr>
        <w:t xml:space="preserve">понимание влияния социально-экономических процессов на состояние природной и социальной среды; приобретение опыта эколого-направленной деятельности, в том числе средствами английского языка. </w:t>
      </w:r>
    </w:p>
    <w:p w:rsidR="00C431E4" w:rsidRPr="00C431E4" w:rsidRDefault="00DF2DD4" w:rsidP="00C431E4">
      <w:pPr>
        <w:spacing w:after="0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C431E4">
        <w:rPr>
          <w:rFonts w:ascii="Times New Roman" w:hAnsi="Times New Roman" w:cs="Times New Roman"/>
          <w:b/>
          <w:bCs/>
          <w:sz w:val="24"/>
          <w:szCs w:val="24"/>
        </w:rPr>
        <w:t>Метапредметные результаты</w:t>
      </w:r>
    </w:p>
    <w:p w:rsidR="00DF2DD4" w:rsidRPr="00C431E4" w:rsidRDefault="00DF2DD4" w:rsidP="00C431E4">
      <w:pPr>
        <w:spacing w:after="0"/>
        <w:contextualSpacing/>
        <w:rPr>
          <w:rFonts w:ascii="Times New Roman" w:hAnsi="Times New Roman" w:cs="Times New Roman"/>
          <w:i/>
          <w:iCs/>
          <w:sz w:val="24"/>
          <w:szCs w:val="24"/>
        </w:rPr>
      </w:pPr>
      <w:r w:rsidRPr="00C431E4">
        <w:rPr>
          <w:rFonts w:ascii="Times New Roman" w:hAnsi="Times New Roman" w:cs="Times New Roman"/>
          <w:i/>
          <w:iCs/>
          <w:sz w:val="24"/>
          <w:szCs w:val="24"/>
        </w:rPr>
        <w:t xml:space="preserve">коммуникативные: </w:t>
      </w:r>
    </w:p>
    <w:p w:rsidR="00DF2DD4" w:rsidRPr="00C431E4" w:rsidRDefault="00C431E4" w:rsidP="00C431E4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-   </w:t>
      </w:r>
      <w:r w:rsidR="00DF2DD4" w:rsidRPr="00C431E4">
        <w:rPr>
          <w:rFonts w:ascii="Times New Roman" w:hAnsi="Times New Roman" w:cs="Times New Roman"/>
          <w:sz w:val="24"/>
          <w:szCs w:val="24"/>
        </w:rPr>
        <w:t xml:space="preserve">владение языковыми средствами английского языка – умение ясно излагать свою точку зрения, используя адекватные языковые средства; </w:t>
      </w:r>
    </w:p>
    <w:p w:rsidR="00DF2DD4" w:rsidRPr="00C431E4" w:rsidRDefault="00DF2DD4" w:rsidP="00C431E4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349"/>
        <w:jc w:val="both"/>
        <w:rPr>
          <w:rFonts w:ascii="Times New Roman" w:hAnsi="Times New Roman" w:cs="Times New Roman"/>
          <w:sz w:val="24"/>
          <w:szCs w:val="24"/>
        </w:rPr>
      </w:pPr>
      <w:r w:rsidRPr="00C431E4">
        <w:rPr>
          <w:rFonts w:ascii="Times New Roman" w:hAnsi="Times New Roman" w:cs="Times New Roman"/>
          <w:sz w:val="24"/>
          <w:szCs w:val="24"/>
        </w:rPr>
        <w:t xml:space="preserve"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конфликты, в том числе средствами английского языка; </w:t>
      </w:r>
    </w:p>
    <w:p w:rsidR="00DF2DD4" w:rsidRPr="00C431E4" w:rsidRDefault="00DF2DD4" w:rsidP="001D267F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85" w:line="240" w:lineRule="auto"/>
        <w:ind w:left="0" w:firstLine="349"/>
        <w:jc w:val="both"/>
        <w:rPr>
          <w:rFonts w:ascii="Times New Roman" w:hAnsi="Times New Roman" w:cs="Times New Roman"/>
          <w:sz w:val="24"/>
          <w:szCs w:val="24"/>
        </w:rPr>
      </w:pPr>
      <w:r w:rsidRPr="00C431E4">
        <w:rPr>
          <w:rFonts w:ascii="Times New Roman" w:hAnsi="Times New Roman" w:cs="Times New Roman"/>
          <w:sz w:val="24"/>
          <w:szCs w:val="24"/>
        </w:rPr>
        <w:t xml:space="preserve">способность к самостоятельной информационно-познавательной деятельности, включая умение ориентироваться в различных источниках информации на английском языке, критически оценивать и интерпретировать информацию, получаемую из различных источников; </w:t>
      </w:r>
    </w:p>
    <w:p w:rsidR="00DF2DD4" w:rsidRPr="00C431E4" w:rsidRDefault="00DF2DD4" w:rsidP="001D267F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349"/>
        <w:jc w:val="both"/>
        <w:rPr>
          <w:rFonts w:ascii="Times New Roman" w:hAnsi="Times New Roman" w:cs="Times New Roman"/>
          <w:sz w:val="24"/>
          <w:szCs w:val="24"/>
        </w:rPr>
      </w:pPr>
      <w:r w:rsidRPr="00C431E4">
        <w:rPr>
          <w:rFonts w:ascii="Times New Roman" w:hAnsi="Times New Roman" w:cs="Times New Roman"/>
          <w:sz w:val="24"/>
          <w:szCs w:val="24"/>
        </w:rPr>
        <w:t xml:space="preserve"> готовность использовать средства информационных и коммуникационных технологий в решении различных задач с соблюдением существующих требований; </w:t>
      </w:r>
    </w:p>
    <w:p w:rsidR="00DF2DD4" w:rsidRPr="00C431E4" w:rsidRDefault="00DF2DD4" w:rsidP="00903FE6">
      <w:pPr>
        <w:pStyle w:val="a3"/>
        <w:autoSpaceDE w:val="0"/>
        <w:autoSpaceDN w:val="0"/>
        <w:adjustRightInd w:val="0"/>
        <w:spacing w:after="0" w:line="240" w:lineRule="auto"/>
        <w:ind w:left="0" w:firstLine="349"/>
        <w:jc w:val="both"/>
        <w:rPr>
          <w:rFonts w:ascii="Times New Roman" w:hAnsi="Times New Roman" w:cs="Times New Roman"/>
          <w:sz w:val="24"/>
          <w:szCs w:val="24"/>
        </w:rPr>
      </w:pPr>
      <w:r w:rsidRPr="00C431E4">
        <w:rPr>
          <w:rFonts w:ascii="Times New Roman" w:hAnsi="Times New Roman" w:cs="Times New Roman"/>
          <w:i/>
          <w:iCs/>
          <w:sz w:val="24"/>
          <w:szCs w:val="24"/>
        </w:rPr>
        <w:t xml:space="preserve">познавательные: </w:t>
      </w:r>
    </w:p>
    <w:p w:rsidR="00DF2DD4" w:rsidRPr="00C431E4" w:rsidRDefault="00DF2DD4" w:rsidP="001D267F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85" w:line="240" w:lineRule="auto"/>
        <w:ind w:left="0" w:firstLine="349"/>
        <w:jc w:val="both"/>
        <w:rPr>
          <w:rFonts w:ascii="Times New Roman" w:hAnsi="Times New Roman" w:cs="Times New Roman"/>
          <w:sz w:val="24"/>
          <w:szCs w:val="24"/>
        </w:rPr>
      </w:pPr>
      <w:r w:rsidRPr="00C431E4">
        <w:rPr>
          <w:rFonts w:ascii="Times New Roman" w:hAnsi="Times New Roman" w:cs="Times New Roman"/>
          <w:sz w:val="24"/>
          <w:szCs w:val="24"/>
        </w:rPr>
        <w:t xml:space="preserve"> владение навыками познавательной, учебно-исследовательской и проектной деятельности, в том числе средствами английского языка; готовность к самостоятельному поиску методов решения практических задач, применению различных методов познания; </w:t>
      </w:r>
    </w:p>
    <w:p w:rsidR="00DF2DD4" w:rsidRPr="00C431E4" w:rsidRDefault="00DF2DD4" w:rsidP="001D267F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349"/>
        <w:jc w:val="both"/>
        <w:rPr>
          <w:rFonts w:ascii="Times New Roman" w:hAnsi="Times New Roman" w:cs="Times New Roman"/>
          <w:sz w:val="24"/>
          <w:szCs w:val="24"/>
        </w:rPr>
      </w:pPr>
      <w:r w:rsidRPr="00C431E4">
        <w:rPr>
          <w:rFonts w:ascii="Times New Roman" w:hAnsi="Times New Roman" w:cs="Times New Roman"/>
          <w:sz w:val="24"/>
          <w:szCs w:val="24"/>
        </w:rPr>
        <w:t xml:space="preserve">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достижения; </w:t>
      </w:r>
    </w:p>
    <w:p w:rsidR="00DF2DD4" w:rsidRPr="00C431E4" w:rsidRDefault="00DF2DD4" w:rsidP="00903FE6">
      <w:pPr>
        <w:pStyle w:val="a3"/>
        <w:autoSpaceDE w:val="0"/>
        <w:autoSpaceDN w:val="0"/>
        <w:adjustRightInd w:val="0"/>
        <w:spacing w:after="0" w:line="240" w:lineRule="auto"/>
        <w:ind w:left="0" w:firstLine="349"/>
        <w:jc w:val="both"/>
        <w:rPr>
          <w:rFonts w:ascii="Times New Roman" w:hAnsi="Times New Roman" w:cs="Times New Roman"/>
          <w:sz w:val="24"/>
          <w:szCs w:val="24"/>
        </w:rPr>
      </w:pPr>
      <w:r w:rsidRPr="00C431E4">
        <w:rPr>
          <w:rFonts w:ascii="Times New Roman" w:hAnsi="Times New Roman" w:cs="Times New Roman"/>
          <w:i/>
          <w:iCs/>
          <w:sz w:val="24"/>
          <w:szCs w:val="24"/>
        </w:rPr>
        <w:t xml:space="preserve">регулятивные: </w:t>
      </w:r>
    </w:p>
    <w:p w:rsidR="00DF2DD4" w:rsidRPr="00C431E4" w:rsidRDefault="00DF2DD4" w:rsidP="001D267F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85" w:line="240" w:lineRule="auto"/>
        <w:ind w:left="0" w:firstLine="349"/>
        <w:jc w:val="both"/>
        <w:rPr>
          <w:rFonts w:ascii="Times New Roman" w:hAnsi="Times New Roman" w:cs="Times New Roman"/>
          <w:sz w:val="24"/>
          <w:szCs w:val="24"/>
        </w:rPr>
      </w:pPr>
      <w:r w:rsidRPr="00C431E4">
        <w:rPr>
          <w:rFonts w:ascii="Times New Roman" w:hAnsi="Times New Roman" w:cs="Times New Roman"/>
          <w:sz w:val="24"/>
          <w:szCs w:val="24"/>
        </w:rPr>
        <w:t xml:space="preserve"> умение самостоятельно определять цели деятельности и составлять планы деятельности; </w:t>
      </w:r>
    </w:p>
    <w:p w:rsidR="00DF2DD4" w:rsidRPr="00C431E4" w:rsidRDefault="00DF2DD4" w:rsidP="001D267F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349"/>
        <w:jc w:val="both"/>
        <w:rPr>
          <w:rFonts w:ascii="Times New Roman" w:hAnsi="Times New Roman" w:cs="Times New Roman"/>
          <w:sz w:val="24"/>
          <w:szCs w:val="24"/>
        </w:rPr>
      </w:pPr>
      <w:r w:rsidRPr="00C431E4">
        <w:rPr>
          <w:rFonts w:ascii="Times New Roman" w:hAnsi="Times New Roman" w:cs="Times New Roman"/>
          <w:sz w:val="24"/>
          <w:szCs w:val="24"/>
        </w:rPr>
        <w:lastRenderedPageBreak/>
        <w:t xml:space="preserve">умение самостоятельно осуществлять, контролировать и корректировать свою учебную деятельность (включая проектную деятельность), в том числе средствами английского языка. </w:t>
      </w:r>
    </w:p>
    <w:p w:rsidR="00290B2E" w:rsidRPr="00C431E4" w:rsidRDefault="004B18B7" w:rsidP="00903F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431E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Предметные результаты</w:t>
      </w:r>
    </w:p>
    <w:p w:rsidR="00290B2E" w:rsidRPr="00C431E4" w:rsidRDefault="00290B2E" w:rsidP="00903F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C431E4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Компетенция в следующих видах речевой деятельности: </w:t>
      </w:r>
    </w:p>
    <w:p w:rsidR="00290B2E" w:rsidRPr="00C431E4" w:rsidRDefault="00290B2E" w:rsidP="00903F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31E4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говорении: </w:t>
      </w:r>
    </w:p>
    <w:p w:rsidR="00290B2E" w:rsidRPr="00C431E4" w:rsidRDefault="00290B2E" w:rsidP="001D267F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85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431E4">
        <w:rPr>
          <w:rFonts w:ascii="Times New Roman" w:hAnsi="Times New Roman" w:cs="Times New Roman"/>
          <w:sz w:val="24"/>
          <w:szCs w:val="24"/>
        </w:rPr>
        <w:t xml:space="preserve">вести все виды диалога (этикетный диалог-расспрос, диалог – побуждение к действию, диалог – обмен мнениями, комбинированный) в стандартных ситуациях официального и неофициального общения (в том числе по телефону) в пределах изученной тематики и усвоенного лексико-грамматического материала, соблюдая нормы речевого этикета, принятые в странах изучаемого языка, при необходимости уточняя и переспрашивая собеседника; </w:t>
      </w:r>
    </w:p>
    <w:p w:rsidR="00290B2E" w:rsidRPr="00C431E4" w:rsidRDefault="00290B2E" w:rsidP="001D267F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85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431E4">
        <w:rPr>
          <w:rFonts w:ascii="Times New Roman" w:hAnsi="Times New Roman" w:cs="Times New Roman"/>
          <w:sz w:val="24"/>
          <w:szCs w:val="24"/>
        </w:rPr>
        <w:t xml:space="preserve">рассказывать/сообщать о себе, своём окружении, своей стране и странах изучаемого языка, событиях/явлениях; </w:t>
      </w:r>
    </w:p>
    <w:p w:rsidR="00290B2E" w:rsidRPr="00C431E4" w:rsidRDefault="00290B2E" w:rsidP="001D267F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85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431E4">
        <w:rPr>
          <w:rFonts w:ascii="Times New Roman" w:hAnsi="Times New Roman" w:cs="Times New Roman"/>
          <w:sz w:val="24"/>
          <w:szCs w:val="24"/>
        </w:rPr>
        <w:t xml:space="preserve">описывать фотографии и другие визуальные материалы (иллюстрации, карикатуры, диаграммы, графики, рекламные плакаты и т. п.) и выражать своё мнение о них; </w:t>
      </w:r>
    </w:p>
    <w:p w:rsidR="00290B2E" w:rsidRPr="00C431E4" w:rsidRDefault="00290B2E" w:rsidP="001D267F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85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431E4">
        <w:rPr>
          <w:rFonts w:ascii="Times New Roman" w:hAnsi="Times New Roman" w:cs="Times New Roman"/>
          <w:sz w:val="24"/>
          <w:szCs w:val="24"/>
        </w:rPr>
        <w:t xml:space="preserve">описывать/характеризовать человека/персонаж; </w:t>
      </w:r>
    </w:p>
    <w:p w:rsidR="00290B2E" w:rsidRPr="00C431E4" w:rsidRDefault="00290B2E" w:rsidP="001D267F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85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431E4">
        <w:rPr>
          <w:rFonts w:ascii="Times New Roman" w:hAnsi="Times New Roman" w:cs="Times New Roman"/>
          <w:sz w:val="24"/>
          <w:szCs w:val="24"/>
        </w:rPr>
        <w:t xml:space="preserve">передавать основное содержание, основную мысль прочитанного/услышанного/увиденного, выражать своё отношение к прочитанному/услышанному/увиденному, давать оценку; </w:t>
      </w:r>
    </w:p>
    <w:p w:rsidR="00290B2E" w:rsidRPr="00C431E4" w:rsidRDefault="00290B2E" w:rsidP="001D267F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85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431E4">
        <w:rPr>
          <w:rFonts w:ascii="Times New Roman" w:hAnsi="Times New Roman" w:cs="Times New Roman"/>
          <w:sz w:val="24"/>
          <w:szCs w:val="24"/>
        </w:rPr>
        <w:t xml:space="preserve">рассуждать о фактах/событиях, приводя примеры, аргументы, делая выводы; </w:t>
      </w:r>
    </w:p>
    <w:p w:rsidR="00290B2E" w:rsidRPr="00C431E4" w:rsidRDefault="00290B2E" w:rsidP="001D267F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85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431E4">
        <w:rPr>
          <w:rFonts w:ascii="Times New Roman" w:hAnsi="Times New Roman" w:cs="Times New Roman"/>
          <w:sz w:val="24"/>
          <w:szCs w:val="24"/>
        </w:rPr>
        <w:t xml:space="preserve">кратко излагать результаты проектно-исследовательской деятельности; </w:t>
      </w:r>
    </w:p>
    <w:p w:rsidR="00290B2E" w:rsidRPr="00C431E4" w:rsidRDefault="00290B2E" w:rsidP="001D267F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85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431E4">
        <w:rPr>
          <w:rFonts w:ascii="Times New Roman" w:hAnsi="Times New Roman" w:cs="Times New Roman"/>
          <w:sz w:val="24"/>
          <w:szCs w:val="24"/>
        </w:rPr>
        <w:t xml:space="preserve">участвовать в полилоге (дискуссии, дебатах) с соблюдением норм этикета, принятых в странах изучаемого языка; </w:t>
      </w:r>
    </w:p>
    <w:p w:rsidR="00290B2E" w:rsidRPr="00C431E4" w:rsidRDefault="00290B2E" w:rsidP="001D267F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431E4">
        <w:rPr>
          <w:rFonts w:ascii="Times New Roman" w:hAnsi="Times New Roman" w:cs="Times New Roman"/>
          <w:sz w:val="24"/>
          <w:szCs w:val="24"/>
        </w:rPr>
        <w:t xml:space="preserve">описывать/характеризовать человека/персонаж, используя эмоционально-оценочные суждения в соответствии с нормами английского языка; </w:t>
      </w:r>
    </w:p>
    <w:p w:rsidR="00290B2E" w:rsidRPr="00C431E4" w:rsidRDefault="00290B2E" w:rsidP="00903F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31E4">
        <w:rPr>
          <w:rFonts w:ascii="Times New Roman" w:hAnsi="Times New Roman" w:cs="Times New Roman"/>
          <w:i/>
          <w:iCs/>
          <w:sz w:val="24"/>
          <w:szCs w:val="24"/>
        </w:rPr>
        <w:t xml:space="preserve">аудировании: </w:t>
      </w:r>
    </w:p>
    <w:p w:rsidR="00290B2E" w:rsidRPr="00C431E4" w:rsidRDefault="00290B2E" w:rsidP="001D267F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85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431E4">
        <w:rPr>
          <w:rFonts w:ascii="Times New Roman" w:hAnsi="Times New Roman" w:cs="Times New Roman"/>
          <w:sz w:val="24"/>
          <w:szCs w:val="24"/>
        </w:rPr>
        <w:t xml:space="preserve">воспринимать на слух и понимать основное содержание аутентичных аудио- и видеотекстов, относящихся к разным коммуникативным типам речи (сообщение/рассказ/беседа/интервью); </w:t>
      </w:r>
    </w:p>
    <w:p w:rsidR="00290B2E" w:rsidRPr="00C431E4" w:rsidRDefault="00290B2E" w:rsidP="001D267F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85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431E4">
        <w:rPr>
          <w:rFonts w:ascii="Times New Roman" w:hAnsi="Times New Roman" w:cs="Times New Roman"/>
          <w:sz w:val="24"/>
          <w:szCs w:val="24"/>
        </w:rPr>
        <w:t xml:space="preserve">воспринимать на слух и понимать несложные аутентичные аудио- и видеотексты: прагматические (объявления, реклама и т. д.), сообщения, рассказы, беседы на бытовые темы, – выделяя нужную/запрашиваемую информацию; </w:t>
      </w:r>
    </w:p>
    <w:p w:rsidR="00290B2E" w:rsidRPr="00C431E4" w:rsidRDefault="00290B2E" w:rsidP="00C431E4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431E4">
        <w:rPr>
          <w:rFonts w:ascii="Times New Roman" w:hAnsi="Times New Roman" w:cs="Times New Roman"/>
          <w:sz w:val="24"/>
          <w:szCs w:val="24"/>
        </w:rPr>
        <w:t xml:space="preserve">воспринимать на слух и полностью понимать содержание аутентичных аудио- и видеотекстов, относящихся к разным коммуникативным типам речи (сообщение/рассказ/беседа/интервью); </w:t>
      </w:r>
    </w:p>
    <w:p w:rsidR="00290B2E" w:rsidRPr="00C431E4" w:rsidRDefault="00290B2E" w:rsidP="00C431E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31E4">
        <w:rPr>
          <w:rFonts w:ascii="Times New Roman" w:hAnsi="Times New Roman" w:cs="Times New Roman"/>
          <w:i/>
          <w:iCs/>
          <w:sz w:val="24"/>
          <w:szCs w:val="24"/>
        </w:rPr>
        <w:t xml:space="preserve">чтении: </w:t>
      </w:r>
    </w:p>
    <w:p w:rsidR="00290B2E" w:rsidRPr="00C431E4" w:rsidRDefault="00C431E4" w:rsidP="00C431E4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-   </w:t>
      </w:r>
      <w:r w:rsidR="00290B2E" w:rsidRPr="00C431E4">
        <w:rPr>
          <w:rFonts w:ascii="Times New Roman" w:hAnsi="Times New Roman" w:cs="Times New Roman"/>
          <w:sz w:val="24"/>
          <w:szCs w:val="24"/>
        </w:rPr>
        <w:t xml:space="preserve">читать аутентичные тексты разных жанров и стилей, понимая их основное содержание; </w:t>
      </w:r>
    </w:p>
    <w:p w:rsidR="00D105C0" w:rsidRPr="00C431E4" w:rsidRDefault="00290B2E" w:rsidP="00C431E4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31E4">
        <w:rPr>
          <w:rFonts w:ascii="Times New Roman" w:hAnsi="Times New Roman" w:cs="Times New Roman"/>
          <w:sz w:val="24"/>
          <w:szCs w:val="24"/>
        </w:rPr>
        <w:t xml:space="preserve">читать несложные аутентичные тексты разных жанров и стилей (преимущественно научно-популярные), полностью понимая их содержание и используя различные приёмы смысловой переработки текста (ключевые слова, выборочный перевод), а также справочные материалы (словари, грамматические справочники и др.); </w:t>
      </w:r>
      <w:r w:rsidR="00D105C0" w:rsidRPr="00C431E4">
        <w:rPr>
          <w:rFonts w:ascii="Times New Roman" w:hAnsi="Times New Roman" w:cs="Times New Roman"/>
          <w:sz w:val="24"/>
          <w:szCs w:val="24"/>
        </w:rPr>
        <w:t xml:space="preserve">читать аутентичные тексты, выборочно понимая, выделяя нужную/интересующую/запрашиваемую информацию; </w:t>
      </w:r>
    </w:p>
    <w:p w:rsidR="00D105C0" w:rsidRPr="00C431E4" w:rsidRDefault="00D105C0" w:rsidP="00C431E4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431E4">
        <w:rPr>
          <w:rFonts w:ascii="Times New Roman" w:hAnsi="Times New Roman" w:cs="Times New Roman"/>
          <w:sz w:val="24"/>
          <w:szCs w:val="24"/>
        </w:rPr>
        <w:t xml:space="preserve">читать аутентичные английские (преимущественно научно-популярные и публицистические) тексты, понимая их структурно-смысловые связи, а также причинно-следственную взаимосвязь фактов и событий; </w:t>
      </w:r>
    </w:p>
    <w:p w:rsidR="00D105C0" w:rsidRPr="00C431E4" w:rsidRDefault="00D105C0" w:rsidP="00C431E4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431E4">
        <w:rPr>
          <w:rFonts w:ascii="Times New Roman" w:hAnsi="Times New Roman" w:cs="Times New Roman"/>
          <w:sz w:val="24"/>
          <w:szCs w:val="24"/>
        </w:rPr>
        <w:t xml:space="preserve">прогнозировать содержание текста на основе заголовка, иллюстраций; </w:t>
      </w:r>
    </w:p>
    <w:p w:rsidR="00D105C0" w:rsidRPr="00956520" w:rsidRDefault="00D105C0" w:rsidP="00C431E4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3"/>
          <w:szCs w:val="23"/>
          <w:lang w:val="en-US"/>
        </w:rPr>
      </w:pPr>
      <w:r w:rsidRPr="00C431E4">
        <w:rPr>
          <w:rFonts w:ascii="Times New Roman" w:hAnsi="Times New Roman" w:cs="Times New Roman"/>
          <w:sz w:val="24"/>
          <w:szCs w:val="24"/>
        </w:rPr>
        <w:t>определятьжанррассказа</w:t>
      </w:r>
      <w:r w:rsidRPr="00C431E4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C431E4">
        <w:rPr>
          <w:rFonts w:ascii="Times New Roman" w:hAnsi="Times New Roman" w:cs="Times New Roman"/>
          <w:i/>
          <w:iCs/>
          <w:sz w:val="24"/>
          <w:szCs w:val="24"/>
          <w:lang w:val="en-US"/>
        </w:rPr>
        <w:t>an action story</w:t>
      </w:r>
      <w:r w:rsidRPr="00C431E4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C431E4">
        <w:rPr>
          <w:rFonts w:ascii="Times New Roman" w:hAnsi="Times New Roman" w:cs="Times New Roman"/>
          <w:i/>
          <w:iCs/>
          <w:sz w:val="24"/>
          <w:szCs w:val="24"/>
          <w:lang w:val="en-US"/>
        </w:rPr>
        <w:t>a</w:t>
      </w:r>
      <w:r w:rsidRPr="00956520">
        <w:rPr>
          <w:rFonts w:ascii="Times New Roman" w:hAnsi="Times New Roman" w:cs="Times New Roman"/>
          <w:i/>
          <w:iCs/>
          <w:sz w:val="23"/>
          <w:szCs w:val="23"/>
          <w:lang w:val="en-US"/>
        </w:rPr>
        <w:t xml:space="preserve"> comic story </w:t>
      </w:r>
      <w:r w:rsidRPr="00956520">
        <w:rPr>
          <w:rFonts w:ascii="Times New Roman" w:hAnsi="Times New Roman" w:cs="Times New Roman"/>
          <w:sz w:val="23"/>
          <w:szCs w:val="23"/>
        </w:rPr>
        <w:t>ит</w:t>
      </w:r>
      <w:r w:rsidRPr="00956520">
        <w:rPr>
          <w:rFonts w:ascii="Times New Roman" w:hAnsi="Times New Roman" w:cs="Times New Roman"/>
          <w:sz w:val="23"/>
          <w:szCs w:val="23"/>
          <w:lang w:val="en-US"/>
        </w:rPr>
        <w:t xml:space="preserve">. </w:t>
      </w:r>
      <w:r w:rsidRPr="00956520">
        <w:rPr>
          <w:rFonts w:ascii="Times New Roman" w:hAnsi="Times New Roman" w:cs="Times New Roman"/>
          <w:sz w:val="23"/>
          <w:szCs w:val="23"/>
        </w:rPr>
        <w:t>д</w:t>
      </w:r>
      <w:r w:rsidRPr="00956520">
        <w:rPr>
          <w:rFonts w:ascii="Times New Roman" w:hAnsi="Times New Roman" w:cs="Times New Roman"/>
          <w:sz w:val="23"/>
          <w:szCs w:val="23"/>
          <w:lang w:val="en-US"/>
        </w:rPr>
        <w:t xml:space="preserve">.); </w:t>
      </w:r>
    </w:p>
    <w:p w:rsidR="00D105C0" w:rsidRPr="00956520" w:rsidRDefault="00D105C0" w:rsidP="001D267F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85" w:line="240" w:lineRule="auto"/>
        <w:ind w:left="0" w:firstLine="360"/>
        <w:jc w:val="both"/>
        <w:rPr>
          <w:rFonts w:ascii="Times New Roman" w:hAnsi="Times New Roman" w:cs="Times New Roman"/>
          <w:sz w:val="23"/>
          <w:szCs w:val="23"/>
        </w:rPr>
      </w:pPr>
      <w:r w:rsidRPr="00956520">
        <w:rPr>
          <w:rFonts w:ascii="Times New Roman" w:hAnsi="Times New Roman" w:cs="Times New Roman"/>
          <w:sz w:val="23"/>
          <w:szCs w:val="23"/>
        </w:rPr>
        <w:t>определять функцию и жанр прагматического текста (</w:t>
      </w:r>
      <w:r w:rsidRPr="00956520">
        <w:rPr>
          <w:rFonts w:ascii="Times New Roman" w:hAnsi="Times New Roman" w:cs="Times New Roman"/>
          <w:i/>
          <w:iCs/>
          <w:sz w:val="23"/>
          <w:szCs w:val="23"/>
        </w:rPr>
        <w:t>advert</w:t>
      </w:r>
      <w:r w:rsidRPr="00956520">
        <w:rPr>
          <w:rFonts w:ascii="Times New Roman" w:hAnsi="Times New Roman" w:cs="Times New Roman"/>
          <w:sz w:val="23"/>
          <w:szCs w:val="23"/>
        </w:rPr>
        <w:t xml:space="preserve">, </w:t>
      </w:r>
      <w:r w:rsidRPr="00956520">
        <w:rPr>
          <w:rFonts w:ascii="Times New Roman" w:hAnsi="Times New Roman" w:cs="Times New Roman"/>
          <w:i/>
          <w:iCs/>
          <w:sz w:val="23"/>
          <w:szCs w:val="23"/>
        </w:rPr>
        <w:t>diary</w:t>
      </w:r>
      <w:r w:rsidRPr="00956520">
        <w:rPr>
          <w:rFonts w:ascii="Times New Roman" w:hAnsi="Times New Roman" w:cs="Times New Roman"/>
          <w:sz w:val="23"/>
          <w:szCs w:val="23"/>
        </w:rPr>
        <w:t xml:space="preserve">, </w:t>
      </w:r>
      <w:r w:rsidRPr="00956520">
        <w:rPr>
          <w:rFonts w:ascii="Times New Roman" w:hAnsi="Times New Roman" w:cs="Times New Roman"/>
          <w:i/>
          <w:iCs/>
          <w:sz w:val="23"/>
          <w:szCs w:val="23"/>
        </w:rPr>
        <w:t>emailto a friend</w:t>
      </w:r>
      <w:r w:rsidRPr="00956520">
        <w:rPr>
          <w:rFonts w:ascii="Times New Roman" w:hAnsi="Times New Roman" w:cs="Times New Roman"/>
          <w:sz w:val="23"/>
          <w:szCs w:val="23"/>
        </w:rPr>
        <w:t xml:space="preserve"> т. д.); </w:t>
      </w:r>
    </w:p>
    <w:p w:rsidR="00290B2E" w:rsidRPr="00290B2E" w:rsidRDefault="00D105C0" w:rsidP="001D267F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3"/>
          <w:szCs w:val="23"/>
        </w:rPr>
      </w:pPr>
      <w:r w:rsidRPr="00956520">
        <w:rPr>
          <w:rFonts w:ascii="Times New Roman" w:hAnsi="Times New Roman" w:cs="Times New Roman"/>
          <w:sz w:val="23"/>
          <w:szCs w:val="23"/>
        </w:rPr>
        <w:t xml:space="preserve">читать и полностью понимать содержание (включая имплицитную информацию и причинно-следственную взаимосвязь фактов и событий) аутентичных текстов средней сложности разных жанров и стилей, в том числе художественных, содержащих некоторое количество неизученных языковых явлений, в том числе с использованием различных приемов обработки текста (ключевые слова, выборочный перевод, аннотирование); </w:t>
      </w:r>
    </w:p>
    <w:p w:rsidR="00290B2E" w:rsidRPr="00290B2E" w:rsidRDefault="00290B2E" w:rsidP="00903F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290B2E">
        <w:rPr>
          <w:rFonts w:ascii="Times New Roman" w:hAnsi="Times New Roman" w:cs="Times New Roman"/>
          <w:i/>
          <w:iCs/>
          <w:sz w:val="23"/>
          <w:szCs w:val="23"/>
        </w:rPr>
        <w:lastRenderedPageBreak/>
        <w:t xml:space="preserve">письменной речи: </w:t>
      </w:r>
    </w:p>
    <w:p w:rsidR="00290B2E" w:rsidRPr="00956520" w:rsidRDefault="00290B2E" w:rsidP="001D267F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87" w:line="240" w:lineRule="auto"/>
        <w:ind w:left="0" w:firstLine="360"/>
        <w:jc w:val="both"/>
        <w:rPr>
          <w:rFonts w:ascii="Times New Roman" w:hAnsi="Times New Roman" w:cs="Times New Roman"/>
          <w:sz w:val="23"/>
          <w:szCs w:val="23"/>
        </w:rPr>
      </w:pPr>
      <w:r w:rsidRPr="00956520">
        <w:rPr>
          <w:rFonts w:ascii="Times New Roman" w:hAnsi="Times New Roman" w:cs="Times New Roman"/>
          <w:sz w:val="23"/>
          <w:szCs w:val="23"/>
        </w:rPr>
        <w:t xml:space="preserve">заполнять анкеты и формуляры, составлять резюме (CV); </w:t>
      </w:r>
    </w:p>
    <w:p w:rsidR="00290B2E" w:rsidRPr="00956520" w:rsidRDefault="00290B2E" w:rsidP="001D267F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87" w:line="240" w:lineRule="auto"/>
        <w:ind w:left="0" w:firstLine="360"/>
        <w:jc w:val="both"/>
        <w:rPr>
          <w:rFonts w:ascii="Times New Roman" w:hAnsi="Times New Roman" w:cs="Times New Roman"/>
          <w:sz w:val="23"/>
          <w:szCs w:val="23"/>
        </w:rPr>
      </w:pPr>
      <w:r w:rsidRPr="00956520">
        <w:rPr>
          <w:rFonts w:ascii="Times New Roman" w:hAnsi="Times New Roman" w:cs="Times New Roman"/>
          <w:sz w:val="23"/>
          <w:szCs w:val="23"/>
        </w:rPr>
        <w:t xml:space="preserve">писать личное письмо заданного объёма в ответ на письмо-стимул в соответствии с нормами, принятыми в странах изучаемого языка; </w:t>
      </w:r>
    </w:p>
    <w:p w:rsidR="00290B2E" w:rsidRPr="00956520" w:rsidRDefault="00290B2E" w:rsidP="001D267F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87" w:line="240" w:lineRule="auto"/>
        <w:ind w:left="0" w:firstLine="360"/>
        <w:jc w:val="both"/>
        <w:rPr>
          <w:rFonts w:ascii="Times New Roman" w:hAnsi="Times New Roman" w:cs="Times New Roman"/>
          <w:sz w:val="23"/>
          <w:szCs w:val="23"/>
        </w:rPr>
      </w:pPr>
      <w:r w:rsidRPr="00956520">
        <w:rPr>
          <w:rFonts w:ascii="Times New Roman" w:hAnsi="Times New Roman" w:cs="Times New Roman"/>
          <w:sz w:val="23"/>
          <w:szCs w:val="23"/>
        </w:rPr>
        <w:t xml:space="preserve">составлять план, тезисы устного или письменного сообщения; </w:t>
      </w:r>
    </w:p>
    <w:p w:rsidR="00290B2E" w:rsidRPr="00956520" w:rsidRDefault="00290B2E" w:rsidP="001D267F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87" w:line="240" w:lineRule="auto"/>
        <w:ind w:left="0" w:firstLine="360"/>
        <w:jc w:val="both"/>
        <w:rPr>
          <w:rFonts w:ascii="Times New Roman" w:hAnsi="Times New Roman" w:cs="Times New Roman"/>
          <w:sz w:val="23"/>
          <w:szCs w:val="23"/>
        </w:rPr>
      </w:pPr>
      <w:r w:rsidRPr="00956520">
        <w:rPr>
          <w:rFonts w:ascii="Times New Roman" w:hAnsi="Times New Roman" w:cs="Times New Roman"/>
          <w:sz w:val="23"/>
          <w:szCs w:val="23"/>
        </w:rPr>
        <w:t xml:space="preserve">использовать стиль письменной речи (официальный или неофициальный) в соответствии с жанром создаваемого текста; </w:t>
      </w:r>
    </w:p>
    <w:p w:rsidR="00290B2E" w:rsidRPr="00956520" w:rsidRDefault="00290B2E" w:rsidP="001D267F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87" w:line="240" w:lineRule="auto"/>
        <w:ind w:left="0" w:firstLine="360"/>
        <w:jc w:val="both"/>
        <w:rPr>
          <w:rFonts w:ascii="Times New Roman" w:hAnsi="Times New Roman" w:cs="Times New Roman"/>
          <w:sz w:val="23"/>
          <w:szCs w:val="23"/>
        </w:rPr>
      </w:pPr>
      <w:r w:rsidRPr="00956520">
        <w:rPr>
          <w:rFonts w:ascii="Times New Roman" w:hAnsi="Times New Roman" w:cs="Times New Roman"/>
          <w:sz w:val="23"/>
          <w:szCs w:val="23"/>
        </w:rPr>
        <w:t xml:space="preserve">писать отзыв о фильме; </w:t>
      </w:r>
    </w:p>
    <w:p w:rsidR="00290B2E" w:rsidRPr="00956520" w:rsidRDefault="00290B2E" w:rsidP="001D267F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87" w:line="240" w:lineRule="auto"/>
        <w:ind w:left="0" w:firstLine="360"/>
        <w:jc w:val="both"/>
        <w:rPr>
          <w:rFonts w:ascii="Times New Roman" w:hAnsi="Times New Roman" w:cs="Times New Roman"/>
          <w:sz w:val="23"/>
          <w:szCs w:val="23"/>
        </w:rPr>
      </w:pPr>
      <w:r w:rsidRPr="00956520">
        <w:rPr>
          <w:rFonts w:ascii="Times New Roman" w:hAnsi="Times New Roman" w:cs="Times New Roman"/>
          <w:sz w:val="23"/>
          <w:szCs w:val="23"/>
        </w:rPr>
        <w:t xml:space="preserve">писать письмо в редакцию СМИ (отклик на газетную статью и т. п.); </w:t>
      </w:r>
    </w:p>
    <w:p w:rsidR="00290B2E" w:rsidRPr="00956520" w:rsidRDefault="00290B2E" w:rsidP="001D267F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87" w:line="240" w:lineRule="auto"/>
        <w:ind w:left="0" w:firstLine="360"/>
        <w:jc w:val="both"/>
        <w:rPr>
          <w:rFonts w:ascii="Times New Roman" w:hAnsi="Times New Roman" w:cs="Times New Roman"/>
          <w:sz w:val="23"/>
          <w:szCs w:val="23"/>
        </w:rPr>
      </w:pPr>
      <w:r w:rsidRPr="00956520">
        <w:rPr>
          <w:rFonts w:ascii="Times New Roman" w:hAnsi="Times New Roman" w:cs="Times New Roman"/>
          <w:sz w:val="23"/>
          <w:szCs w:val="23"/>
        </w:rPr>
        <w:t xml:space="preserve">писать официальное письмо заданного объёма в соответствии с нормами, принятыми в странах изучаемого языка; </w:t>
      </w:r>
    </w:p>
    <w:p w:rsidR="00290B2E" w:rsidRPr="00956520" w:rsidRDefault="00290B2E" w:rsidP="001D267F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87" w:line="240" w:lineRule="auto"/>
        <w:ind w:left="0" w:firstLine="360"/>
        <w:jc w:val="both"/>
        <w:rPr>
          <w:rFonts w:ascii="Times New Roman" w:hAnsi="Times New Roman" w:cs="Times New Roman"/>
          <w:sz w:val="23"/>
          <w:szCs w:val="23"/>
        </w:rPr>
      </w:pPr>
      <w:r w:rsidRPr="00956520">
        <w:rPr>
          <w:rFonts w:ascii="Times New Roman" w:hAnsi="Times New Roman" w:cs="Times New Roman"/>
          <w:sz w:val="23"/>
          <w:szCs w:val="23"/>
        </w:rPr>
        <w:t xml:space="preserve">писать обзор телевизионных передач, фильмов; </w:t>
      </w:r>
    </w:p>
    <w:p w:rsidR="00290B2E" w:rsidRPr="00956520" w:rsidRDefault="00290B2E" w:rsidP="001D267F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87" w:line="240" w:lineRule="auto"/>
        <w:ind w:left="0" w:firstLine="360"/>
        <w:jc w:val="both"/>
        <w:rPr>
          <w:rFonts w:ascii="Times New Roman" w:hAnsi="Times New Roman" w:cs="Times New Roman"/>
          <w:sz w:val="23"/>
          <w:szCs w:val="23"/>
        </w:rPr>
      </w:pPr>
      <w:r w:rsidRPr="00956520">
        <w:rPr>
          <w:rFonts w:ascii="Times New Roman" w:hAnsi="Times New Roman" w:cs="Times New Roman"/>
          <w:sz w:val="23"/>
          <w:szCs w:val="23"/>
        </w:rPr>
        <w:t xml:space="preserve">писать сочинения с элементами описания; </w:t>
      </w:r>
    </w:p>
    <w:p w:rsidR="00290B2E" w:rsidRPr="00956520" w:rsidRDefault="00290B2E" w:rsidP="001D267F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87" w:line="240" w:lineRule="auto"/>
        <w:ind w:left="0" w:firstLine="360"/>
        <w:jc w:val="both"/>
        <w:rPr>
          <w:rFonts w:ascii="Times New Roman" w:hAnsi="Times New Roman" w:cs="Times New Roman"/>
          <w:sz w:val="23"/>
          <w:szCs w:val="23"/>
        </w:rPr>
      </w:pPr>
      <w:r w:rsidRPr="00956520">
        <w:rPr>
          <w:rFonts w:ascii="Times New Roman" w:hAnsi="Times New Roman" w:cs="Times New Roman"/>
          <w:sz w:val="23"/>
          <w:szCs w:val="23"/>
        </w:rPr>
        <w:t xml:space="preserve">писать сочинения с элементами рассуждения; </w:t>
      </w:r>
    </w:p>
    <w:p w:rsidR="00290B2E" w:rsidRPr="00290B2E" w:rsidRDefault="00290B2E" w:rsidP="001D267F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3"/>
          <w:szCs w:val="23"/>
        </w:rPr>
      </w:pPr>
      <w:r w:rsidRPr="00956520">
        <w:rPr>
          <w:rFonts w:ascii="Times New Roman" w:hAnsi="Times New Roman" w:cs="Times New Roman"/>
          <w:sz w:val="23"/>
          <w:szCs w:val="23"/>
        </w:rPr>
        <w:t xml:space="preserve">использовать письменную речь в ходе проектной деятельности. </w:t>
      </w:r>
    </w:p>
    <w:p w:rsidR="00290B2E" w:rsidRPr="00290B2E" w:rsidRDefault="00290B2E" w:rsidP="00903F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290B2E">
        <w:rPr>
          <w:rFonts w:ascii="Times New Roman" w:hAnsi="Times New Roman" w:cs="Times New Roman"/>
          <w:i/>
          <w:iCs/>
          <w:sz w:val="23"/>
          <w:szCs w:val="23"/>
        </w:rPr>
        <w:t>переводе</w:t>
      </w:r>
      <w:r w:rsidRPr="00290B2E">
        <w:rPr>
          <w:rFonts w:ascii="Times New Roman" w:hAnsi="Times New Roman" w:cs="Times New Roman"/>
          <w:sz w:val="23"/>
          <w:szCs w:val="23"/>
        </w:rPr>
        <w:t xml:space="preserve">: </w:t>
      </w:r>
    </w:p>
    <w:p w:rsidR="00290B2E" w:rsidRPr="00956520" w:rsidRDefault="00290B2E" w:rsidP="001D267F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87" w:line="240" w:lineRule="auto"/>
        <w:ind w:left="0" w:firstLine="360"/>
        <w:jc w:val="both"/>
        <w:rPr>
          <w:rFonts w:ascii="Times New Roman" w:hAnsi="Times New Roman" w:cs="Times New Roman"/>
          <w:sz w:val="23"/>
          <w:szCs w:val="23"/>
        </w:rPr>
      </w:pPr>
      <w:r w:rsidRPr="00956520">
        <w:rPr>
          <w:rFonts w:ascii="Times New Roman" w:hAnsi="Times New Roman" w:cs="Times New Roman"/>
          <w:sz w:val="23"/>
          <w:szCs w:val="23"/>
        </w:rPr>
        <w:t xml:space="preserve">переводить с английского языка на русский несложные аутентичные тексты разных жанров, используя различные переводческие стратегии; </w:t>
      </w:r>
    </w:p>
    <w:p w:rsidR="00290B2E" w:rsidRPr="00956520" w:rsidRDefault="00290B2E" w:rsidP="001D267F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87" w:line="240" w:lineRule="auto"/>
        <w:ind w:left="0" w:firstLine="360"/>
        <w:jc w:val="both"/>
        <w:rPr>
          <w:rFonts w:ascii="Times New Roman" w:hAnsi="Times New Roman" w:cs="Times New Roman"/>
          <w:sz w:val="23"/>
          <w:szCs w:val="23"/>
        </w:rPr>
      </w:pPr>
      <w:r w:rsidRPr="00956520">
        <w:rPr>
          <w:rFonts w:ascii="Times New Roman" w:hAnsi="Times New Roman" w:cs="Times New Roman"/>
          <w:sz w:val="23"/>
          <w:szCs w:val="23"/>
        </w:rPr>
        <w:t xml:space="preserve">проводить предпереводческий анализ текста, а также редактирование своего и чужого перевода; </w:t>
      </w:r>
    </w:p>
    <w:p w:rsidR="00290B2E" w:rsidRPr="00956520" w:rsidRDefault="00290B2E" w:rsidP="001D267F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87" w:line="240" w:lineRule="auto"/>
        <w:ind w:left="0" w:firstLine="360"/>
        <w:jc w:val="both"/>
        <w:rPr>
          <w:rFonts w:ascii="Times New Roman" w:hAnsi="Times New Roman" w:cs="Times New Roman"/>
          <w:sz w:val="23"/>
          <w:szCs w:val="23"/>
        </w:rPr>
      </w:pPr>
      <w:r w:rsidRPr="00956520">
        <w:rPr>
          <w:rFonts w:ascii="Times New Roman" w:hAnsi="Times New Roman" w:cs="Times New Roman"/>
          <w:sz w:val="23"/>
          <w:szCs w:val="23"/>
        </w:rPr>
        <w:t xml:space="preserve">использовать при переводе разные типы словарей и справочников; </w:t>
      </w:r>
    </w:p>
    <w:p w:rsidR="00290B2E" w:rsidRPr="00956520" w:rsidRDefault="00290B2E" w:rsidP="001D267F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3"/>
          <w:szCs w:val="23"/>
        </w:rPr>
      </w:pPr>
      <w:r w:rsidRPr="00956520">
        <w:rPr>
          <w:rFonts w:ascii="Times New Roman" w:hAnsi="Times New Roman" w:cs="Times New Roman"/>
          <w:sz w:val="23"/>
          <w:szCs w:val="23"/>
        </w:rPr>
        <w:t xml:space="preserve">использовать при переводе лексические и грамматические трансформации. </w:t>
      </w:r>
    </w:p>
    <w:p w:rsidR="00F80D3D" w:rsidRPr="00B63A85" w:rsidRDefault="00F80D3D" w:rsidP="00B63A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63A85">
        <w:rPr>
          <w:rFonts w:ascii="Times New Roman" w:hAnsi="Times New Roman" w:cs="Times New Roman"/>
          <w:b/>
          <w:sz w:val="24"/>
          <w:szCs w:val="24"/>
          <w:u w:val="single"/>
        </w:rPr>
        <w:t>Языковая компетенция (языковые средства и навыки оперирования ими)</w:t>
      </w:r>
    </w:p>
    <w:p w:rsidR="00F80D3D" w:rsidRPr="00B63A85" w:rsidRDefault="00F80D3D" w:rsidP="00B63A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63A85">
        <w:rPr>
          <w:rFonts w:ascii="Times New Roman" w:eastAsia="Calibri" w:hAnsi="Times New Roman" w:cs="Times New Roman"/>
          <w:sz w:val="24"/>
          <w:szCs w:val="24"/>
        </w:rPr>
        <w:t>В старшей школе  осуществляется систематизация языковых знаний школьников, полученных в основной  школе, продолжается овладение  учащимися новыми языковыми знаниями и навыками в соответствии с требованиями базового  уровня владения английским языком.</w:t>
      </w:r>
    </w:p>
    <w:p w:rsidR="00F80D3D" w:rsidRPr="00B63A85" w:rsidRDefault="00F80D3D" w:rsidP="00B63A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63A85">
        <w:rPr>
          <w:rFonts w:ascii="Times New Roman" w:hAnsi="Times New Roman" w:cs="Times New Roman"/>
          <w:i/>
          <w:sz w:val="24"/>
          <w:szCs w:val="24"/>
        </w:rPr>
        <w:t>Орфография</w:t>
      </w:r>
    </w:p>
    <w:p w:rsidR="00F80D3D" w:rsidRPr="00B63A85" w:rsidRDefault="00F80D3D" w:rsidP="00B63A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63A85">
        <w:rPr>
          <w:rFonts w:ascii="Times New Roman" w:eastAsia="Calibri" w:hAnsi="Times New Roman" w:cs="Times New Roman"/>
          <w:sz w:val="24"/>
          <w:szCs w:val="24"/>
        </w:rPr>
        <w:t>Совершенствование орфографических навыков, в том числе применительно к новому языковому материалу, входящему в лексико-грамматический минимум базового уровня.</w:t>
      </w:r>
    </w:p>
    <w:p w:rsidR="00F80D3D" w:rsidRPr="00B63A85" w:rsidRDefault="00F80D3D" w:rsidP="00B63A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63A85">
        <w:rPr>
          <w:rFonts w:ascii="Times New Roman" w:hAnsi="Times New Roman" w:cs="Times New Roman"/>
          <w:i/>
          <w:sz w:val="24"/>
          <w:szCs w:val="24"/>
        </w:rPr>
        <w:t>Фонетическая / Произносительная сторона речи</w:t>
      </w:r>
    </w:p>
    <w:p w:rsidR="00F80D3D" w:rsidRPr="00B63A85" w:rsidRDefault="00F80D3D" w:rsidP="00B63A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63A85">
        <w:rPr>
          <w:rFonts w:ascii="Times New Roman" w:eastAsia="Calibri" w:hAnsi="Times New Roman" w:cs="Times New Roman"/>
          <w:sz w:val="24"/>
          <w:szCs w:val="24"/>
        </w:rPr>
        <w:t>Совершенствование слухо-произносительных  навыков, в том числе применительно к новому языковому материалу, навыков правильного произношения; соблюдение ударения и интонации в английских словах и фразах; ритмико-интонационных навыков оформления различных типов предложений.</w:t>
      </w:r>
    </w:p>
    <w:p w:rsidR="00F80D3D" w:rsidRPr="00B63A85" w:rsidRDefault="00F80D3D" w:rsidP="00B63A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63A85">
        <w:rPr>
          <w:rFonts w:ascii="Times New Roman" w:hAnsi="Times New Roman" w:cs="Times New Roman"/>
          <w:i/>
          <w:sz w:val="24"/>
          <w:szCs w:val="24"/>
        </w:rPr>
        <w:t>Лексическая сторона речи</w:t>
      </w:r>
    </w:p>
    <w:p w:rsidR="00F80D3D" w:rsidRPr="0076171A" w:rsidRDefault="00F80D3D" w:rsidP="00B63A85">
      <w:pPr>
        <w:pStyle w:val="af6"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6171A">
        <w:rPr>
          <w:rFonts w:ascii="Times New Roman" w:eastAsia="Calibri" w:hAnsi="Times New Roman" w:cs="Times New Roman"/>
          <w:sz w:val="24"/>
          <w:szCs w:val="24"/>
          <w:lang w:eastAsia="en-US"/>
        </w:rPr>
        <w:t>Систематизация лексических единиц, изученных во 2-9 или в 5-9 классах; овладение лексическими средствами, обслуживающими новые темы, проблемы   и ситуации устного и письменного общения. Лексический минимум выпускников полной средней школы составляет 1400 лексических единиц.</w:t>
      </w:r>
    </w:p>
    <w:p w:rsidR="00F80D3D" w:rsidRPr="00B63A85" w:rsidRDefault="00F80D3D" w:rsidP="00B63A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63A85">
        <w:rPr>
          <w:rFonts w:ascii="Times New Roman" w:eastAsia="Calibri" w:hAnsi="Times New Roman" w:cs="Times New Roman"/>
          <w:sz w:val="24"/>
          <w:szCs w:val="24"/>
        </w:rPr>
        <w:t xml:space="preserve">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словообразования. Развитие навыков  распознавания и употребления в речи лексических  единиц, обслуживающих ситуации в рамках тематики основной и старшей школы, наиболее распространенных устойчивых словосочетаний,  реплик-клише речевого этикета, характерных  для культуры англоязычных стран; навыков использования словарей.</w:t>
      </w:r>
    </w:p>
    <w:p w:rsidR="00F80D3D" w:rsidRPr="00B63A85" w:rsidRDefault="00F80D3D" w:rsidP="00B63A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63A85">
        <w:rPr>
          <w:rFonts w:ascii="Times New Roman" w:hAnsi="Times New Roman" w:cs="Times New Roman"/>
          <w:i/>
          <w:sz w:val="24"/>
          <w:szCs w:val="24"/>
        </w:rPr>
        <w:t>Грамматическая сторона речи</w:t>
      </w:r>
    </w:p>
    <w:p w:rsidR="00F80D3D" w:rsidRPr="0076171A" w:rsidRDefault="00F80D3D" w:rsidP="00B63A85">
      <w:pPr>
        <w:pStyle w:val="af6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6171A">
        <w:rPr>
          <w:rFonts w:ascii="Times New Roman" w:eastAsia="Calibri" w:hAnsi="Times New Roman" w:cs="Times New Roman"/>
          <w:sz w:val="24"/>
          <w:szCs w:val="24"/>
          <w:lang w:eastAsia="en-US"/>
        </w:rPr>
        <w:t>Продуктивное овладение грамматическими явлениями, которые ранее были усвоены рецептивно и коммуникативно-ориентированная систематизация грамматического материала, усвоенного в основной школе:</w:t>
      </w:r>
    </w:p>
    <w:p w:rsidR="00F80D3D" w:rsidRPr="0076171A" w:rsidRDefault="00F80D3D" w:rsidP="001D267F">
      <w:pPr>
        <w:pStyle w:val="af6"/>
        <w:numPr>
          <w:ilvl w:val="0"/>
          <w:numId w:val="15"/>
        </w:numPr>
        <w:spacing w:after="0" w:line="240" w:lineRule="auto"/>
        <w:ind w:left="0" w:firstLine="36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6171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Совершенствование навыков распознавания и употребления в речи изученных ранее коммуникативных и структурных типов предложения; систематизация знаний о сложносочиненных   и сложноподчиненных предложениях, в том числе условных предложениях с разной степенью вероятности: вероятных, маловероятных и невероятных: Conditional I, II ,III. </w:t>
      </w:r>
    </w:p>
    <w:p w:rsidR="00F80D3D" w:rsidRPr="00886D11" w:rsidRDefault="00F80D3D" w:rsidP="001D267F">
      <w:pPr>
        <w:pStyle w:val="af6"/>
        <w:numPr>
          <w:ilvl w:val="0"/>
          <w:numId w:val="15"/>
        </w:numPr>
        <w:spacing w:after="0" w:line="240" w:lineRule="auto"/>
        <w:ind w:left="0" w:firstLine="360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 w:rsidRPr="0076171A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 xml:space="preserve">Формирование навыков  распознавания и употребления в речи предложений с  конструкцией “I wish…”  </w:t>
      </w:r>
      <w:r w:rsidRPr="00886D11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(I wish I had my own room), </w:t>
      </w:r>
      <w:r w:rsidRPr="0076171A">
        <w:rPr>
          <w:rFonts w:ascii="Times New Roman" w:eastAsia="Calibri" w:hAnsi="Times New Roman" w:cs="Times New Roman"/>
          <w:sz w:val="24"/>
          <w:szCs w:val="24"/>
          <w:lang w:eastAsia="en-US"/>
        </w:rPr>
        <w:t>конструкцией</w:t>
      </w:r>
      <w:r w:rsidRPr="00886D11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“so/such + that” ( I was so busy  that forgot to phone to my parents), </w:t>
      </w:r>
      <w:r w:rsidRPr="0076171A">
        <w:rPr>
          <w:rFonts w:ascii="Times New Roman" w:eastAsia="Calibri" w:hAnsi="Times New Roman" w:cs="Times New Roman"/>
          <w:sz w:val="24"/>
          <w:szCs w:val="24"/>
          <w:lang w:eastAsia="en-US"/>
        </w:rPr>
        <w:t>эмфатическихконструкцийтипа</w:t>
      </w:r>
      <w:r w:rsidRPr="00886D11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 It’s him who …, It’s time you did smth.  </w:t>
      </w:r>
    </w:p>
    <w:p w:rsidR="00F80D3D" w:rsidRPr="0076171A" w:rsidRDefault="00F80D3D" w:rsidP="001D267F">
      <w:pPr>
        <w:pStyle w:val="af6"/>
        <w:numPr>
          <w:ilvl w:val="0"/>
          <w:numId w:val="15"/>
        </w:numPr>
        <w:spacing w:after="0" w:line="240" w:lineRule="auto"/>
        <w:ind w:left="0" w:firstLine="36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6171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Совершенствование навыков распознавания и употребления в речи глаголов в наиболее употребительных временных формах действительного залога: PresentSimple, FutureSimple  и PastSimple,  Present и PastContinuous,  Present и PastPerfect; модальных глаголов и их эквивалентов. </w:t>
      </w:r>
    </w:p>
    <w:p w:rsidR="00F80D3D" w:rsidRPr="0076171A" w:rsidRDefault="00F80D3D" w:rsidP="001D267F">
      <w:pPr>
        <w:pStyle w:val="af6"/>
        <w:numPr>
          <w:ilvl w:val="0"/>
          <w:numId w:val="15"/>
        </w:numPr>
        <w:spacing w:after="0" w:line="240" w:lineRule="auto"/>
        <w:ind w:left="0" w:firstLine="36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6171A">
        <w:rPr>
          <w:rFonts w:ascii="Times New Roman" w:eastAsia="Calibri" w:hAnsi="Times New Roman" w:cs="Times New Roman"/>
          <w:sz w:val="24"/>
          <w:szCs w:val="24"/>
          <w:lang w:eastAsia="en-US"/>
        </w:rPr>
        <w:t>Знание признаков и навыки распознавания  и употребления в речи глаголов в следующих формах действительного залога: PresentPerfectContinuous и  PastPerfectContinuous и страдательного залога: PresentSimplePassive, FutureSimplePassive, PastSimplePassive, PresentPerfectPassive.</w:t>
      </w:r>
    </w:p>
    <w:p w:rsidR="00F80D3D" w:rsidRPr="0076171A" w:rsidRDefault="00F80D3D" w:rsidP="001D267F">
      <w:pPr>
        <w:pStyle w:val="af6"/>
        <w:numPr>
          <w:ilvl w:val="0"/>
          <w:numId w:val="15"/>
        </w:numPr>
        <w:spacing w:after="0" w:line="240" w:lineRule="auto"/>
        <w:ind w:left="0" w:firstLine="36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6171A">
        <w:rPr>
          <w:rFonts w:ascii="Times New Roman" w:eastAsia="Calibri" w:hAnsi="Times New Roman" w:cs="Times New Roman"/>
          <w:sz w:val="24"/>
          <w:szCs w:val="24"/>
          <w:lang w:eastAsia="en-US"/>
        </w:rPr>
        <w:t>Знание признаков  и навыки распознавания при чтении глаголов в PastPerfectPassive, FuturePerfectPassive; неличных форм глагола (Infinitive, Participle I и Gerund) без различения их функций.</w:t>
      </w:r>
    </w:p>
    <w:p w:rsidR="00F80D3D" w:rsidRPr="0076171A" w:rsidRDefault="00244C4E" w:rsidP="00244C4E">
      <w:pPr>
        <w:pStyle w:val="af6"/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</w:t>
      </w:r>
      <w:r w:rsidR="00F80D3D" w:rsidRPr="0076171A">
        <w:rPr>
          <w:rFonts w:ascii="Times New Roman" w:eastAsia="Calibri" w:hAnsi="Times New Roman" w:cs="Times New Roman"/>
          <w:sz w:val="24"/>
          <w:szCs w:val="24"/>
          <w:lang w:eastAsia="en-US"/>
        </w:rPr>
        <w:t>Формирование навыков распознавания и употребления в речи различных грамматических средств для выражения будущего времени: SimpleFuture, tobegoingto, PresentContinuous.</w:t>
      </w:r>
    </w:p>
    <w:p w:rsidR="00F80D3D" w:rsidRPr="0076171A" w:rsidRDefault="00F80D3D" w:rsidP="001D267F">
      <w:pPr>
        <w:pStyle w:val="af6"/>
        <w:numPr>
          <w:ilvl w:val="0"/>
          <w:numId w:val="15"/>
        </w:numPr>
        <w:spacing w:after="0" w:line="240" w:lineRule="auto"/>
        <w:ind w:left="0" w:firstLine="36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6171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Совершенствование навыков употребления определенного/неопределенного/нулевого артиклей; имен существительных в единственном и множественном числе (в том числе исключения). Совершенствование навыков распознавания и употребления в речи личных, притяжательных, указательных, неопределенных, относительных, вопросительных местоимений; прилагательных и наречий,  в том числе наречий, выражающих количество (many/much, few/a few, little/ a little); количественных и порядковых  числительных. </w:t>
      </w:r>
    </w:p>
    <w:p w:rsidR="00F80D3D" w:rsidRPr="00FB7337" w:rsidRDefault="00F80D3D" w:rsidP="001D267F">
      <w:pPr>
        <w:pStyle w:val="a3"/>
        <w:numPr>
          <w:ilvl w:val="0"/>
          <w:numId w:val="15"/>
        </w:numPr>
        <w:spacing w:after="0" w:line="240" w:lineRule="auto"/>
        <w:ind w:left="0"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B7337">
        <w:rPr>
          <w:rFonts w:ascii="Times New Roman" w:eastAsia="Calibri" w:hAnsi="Times New Roman" w:cs="Times New Roman"/>
          <w:sz w:val="24"/>
          <w:szCs w:val="24"/>
        </w:rPr>
        <w:t xml:space="preserve">Систематизация знаний о функциональной значимости предлогов и совершенствование навыков их употребления: предлоги, во фразах, выражающих направление,  время, место действия;  о разных средствах связи в тексте для обеспечения его целостности,  например, наречий (firstly, finally , atlast, intheend, however, etc.). </w:t>
      </w:r>
    </w:p>
    <w:p w:rsidR="00F80D3D" w:rsidRPr="00B63A85" w:rsidRDefault="00F80D3D" w:rsidP="00B63A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63A85">
        <w:rPr>
          <w:rFonts w:ascii="Times New Roman" w:hAnsi="Times New Roman" w:cs="Times New Roman"/>
          <w:b/>
          <w:sz w:val="24"/>
          <w:szCs w:val="24"/>
          <w:u w:val="single"/>
        </w:rPr>
        <w:t>Социокультурная компетенция</w:t>
      </w:r>
    </w:p>
    <w:p w:rsidR="00F80D3D" w:rsidRPr="0076171A" w:rsidRDefault="00F80D3D" w:rsidP="00B63A85">
      <w:pPr>
        <w:pStyle w:val="af6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6171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Дальнейшее развитие социокультурных  знаний и умений происходит  за счет </w:t>
      </w:r>
    </w:p>
    <w:p w:rsidR="00F80D3D" w:rsidRPr="0076171A" w:rsidRDefault="00F80D3D" w:rsidP="00B63A85">
      <w:pPr>
        <w:pStyle w:val="af6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6171A">
        <w:rPr>
          <w:rFonts w:ascii="Times New Roman" w:eastAsia="Calibri" w:hAnsi="Times New Roman" w:cs="Times New Roman"/>
          <w:sz w:val="24"/>
          <w:szCs w:val="24"/>
          <w:lang w:eastAsia="en-US"/>
        </w:rPr>
        <w:t>углубления:</w:t>
      </w:r>
    </w:p>
    <w:p w:rsidR="00F80D3D" w:rsidRPr="0076171A" w:rsidRDefault="00F80D3D" w:rsidP="001D267F">
      <w:pPr>
        <w:pStyle w:val="af6"/>
        <w:numPr>
          <w:ilvl w:val="0"/>
          <w:numId w:val="16"/>
        </w:numPr>
        <w:spacing w:after="0" w:line="240" w:lineRule="auto"/>
        <w:ind w:left="0" w:firstLine="36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6171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социокультурных знаний о правилах вежливого поведения в стандартных ситуациях  социально-бытовой, социально-культурной и учебно-трудовой сфер  общения в иноязычной среде (включая  этикет поведения при проживании в зарубежной семье, при приглашении в гости, а также этикет поведения в гостях); о языковых средствах, которые могут использоваться в ситуациях официального и неофициального характера; </w:t>
      </w:r>
    </w:p>
    <w:p w:rsidR="00F80D3D" w:rsidRPr="0076171A" w:rsidRDefault="00F80D3D" w:rsidP="001D267F">
      <w:pPr>
        <w:pStyle w:val="af6"/>
        <w:numPr>
          <w:ilvl w:val="0"/>
          <w:numId w:val="16"/>
        </w:numPr>
        <w:spacing w:after="0" w:line="240" w:lineRule="auto"/>
        <w:ind w:left="0" w:firstLine="36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6171A">
        <w:rPr>
          <w:rFonts w:ascii="Times New Roman" w:eastAsia="Calibri" w:hAnsi="Times New Roman" w:cs="Times New Roman"/>
          <w:sz w:val="24"/>
          <w:szCs w:val="24"/>
          <w:lang w:eastAsia="en-US"/>
        </w:rPr>
        <w:t>межпредметных знаний о культурном наследии страны/стран, говорящих на английском языке, об условиях жизни     разных слоев общества в ней/них,  возможностях получения образования и трудоустройства,  их ценностных ориентирах; этническом составе и религиозных особенностях стран.</w:t>
      </w:r>
    </w:p>
    <w:p w:rsidR="00F80D3D" w:rsidRPr="0076171A" w:rsidRDefault="00F80D3D" w:rsidP="001D267F">
      <w:pPr>
        <w:pStyle w:val="af6"/>
        <w:numPr>
          <w:ilvl w:val="0"/>
          <w:numId w:val="16"/>
        </w:numPr>
        <w:spacing w:after="0" w:line="240" w:lineRule="auto"/>
        <w:ind w:left="0" w:firstLine="36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6171A">
        <w:rPr>
          <w:rFonts w:ascii="Times New Roman" w:eastAsia="Calibri" w:hAnsi="Times New Roman" w:cs="Times New Roman"/>
          <w:sz w:val="24"/>
          <w:szCs w:val="24"/>
          <w:lang w:eastAsia="en-US"/>
        </w:rPr>
        <w:t>Дальнейшее развитие социокультурных умений использовать:</w:t>
      </w:r>
    </w:p>
    <w:p w:rsidR="00F80D3D" w:rsidRPr="0076171A" w:rsidRDefault="00F80D3D" w:rsidP="001D267F">
      <w:pPr>
        <w:pStyle w:val="af6"/>
        <w:numPr>
          <w:ilvl w:val="0"/>
          <w:numId w:val="16"/>
        </w:numPr>
        <w:spacing w:after="0" w:line="240" w:lineRule="auto"/>
        <w:ind w:left="0" w:firstLine="36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6171A">
        <w:rPr>
          <w:rFonts w:ascii="Times New Roman" w:eastAsia="Calibri" w:hAnsi="Times New Roman" w:cs="Times New Roman"/>
          <w:sz w:val="24"/>
          <w:szCs w:val="24"/>
          <w:lang w:eastAsia="en-US"/>
        </w:rPr>
        <w:t>необходимые языковые средства для выражения мнений (согласия/несогласия, отказа) в некатегоричной и неагрессивной форме,  проявляя уважение  к взглядам других;</w:t>
      </w:r>
    </w:p>
    <w:p w:rsidR="00F80D3D" w:rsidRPr="0076171A" w:rsidRDefault="00F80D3D" w:rsidP="001D267F">
      <w:pPr>
        <w:pStyle w:val="af6"/>
        <w:numPr>
          <w:ilvl w:val="0"/>
          <w:numId w:val="16"/>
        </w:numPr>
        <w:spacing w:after="0" w:line="240" w:lineRule="auto"/>
        <w:ind w:left="0" w:firstLine="36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6171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необходимые языковые средства, с помощью которых возможно представить родную страну и культуру в иноязычной среде, оказать помощь зарубежным гостям в ситуациях повседневного общения; </w:t>
      </w:r>
    </w:p>
    <w:p w:rsidR="00F80D3D" w:rsidRDefault="00F80D3D" w:rsidP="001D267F">
      <w:pPr>
        <w:pStyle w:val="af6"/>
        <w:numPr>
          <w:ilvl w:val="0"/>
          <w:numId w:val="16"/>
        </w:numPr>
        <w:spacing w:after="0" w:line="240" w:lineRule="auto"/>
        <w:ind w:left="0" w:firstLine="360"/>
        <w:jc w:val="both"/>
      </w:pPr>
      <w:r w:rsidRPr="0076171A">
        <w:rPr>
          <w:rFonts w:ascii="Times New Roman" w:eastAsia="Calibri" w:hAnsi="Times New Roman" w:cs="Times New Roman"/>
          <w:sz w:val="24"/>
          <w:szCs w:val="24"/>
          <w:lang w:eastAsia="en-US"/>
        </w:rPr>
        <w:t>формулы речевого этикета в рамках стандартных ситуаций общения</w:t>
      </w:r>
      <w:r w:rsidRPr="00FC5B97">
        <w:rPr>
          <w:rFonts w:ascii="Calibri" w:eastAsia="Times New Roman" w:hAnsi="Calibri" w:cs="Times New Roman"/>
        </w:rPr>
        <w:t>.</w:t>
      </w:r>
    </w:p>
    <w:p w:rsidR="00F80D3D" w:rsidRPr="002C3FD8" w:rsidRDefault="00F80D3D" w:rsidP="00B63A85">
      <w:pPr>
        <w:pStyle w:val="af6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C3FD8">
        <w:rPr>
          <w:rFonts w:ascii="Times New Roman" w:hAnsi="Times New Roman" w:cs="Times New Roman"/>
          <w:b/>
          <w:sz w:val="24"/>
          <w:szCs w:val="24"/>
          <w:u w:val="single"/>
        </w:rPr>
        <w:t>Компенсаторная компетенция</w:t>
      </w:r>
    </w:p>
    <w:p w:rsidR="00F80D3D" w:rsidRPr="0076171A" w:rsidRDefault="00F80D3D" w:rsidP="00B63A85">
      <w:pPr>
        <w:pStyle w:val="af6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6171A">
        <w:rPr>
          <w:rFonts w:ascii="Times New Roman" w:eastAsia="Calibri" w:hAnsi="Times New Roman" w:cs="Times New Roman"/>
          <w:sz w:val="24"/>
          <w:szCs w:val="24"/>
          <w:lang w:eastAsia="en-US"/>
        </w:rPr>
        <w:t>Совершенствование следующих умений: пользоваться языковой и контекстуальной догадкой при чтении и аудировании; прогнозировать содержание текста по заголовку/началу текста,  использовать текстовые опоры различного рода  (подзаголовки, таблицы, графики, шрифтовые выделения, комментарии, сноски); игнорировать лексические и смысловые трудности, не влияющие на понимание основного содержания текста,</w:t>
      </w:r>
    </w:p>
    <w:p w:rsidR="00C431E4" w:rsidRDefault="00F80D3D" w:rsidP="00661AA5">
      <w:pPr>
        <w:pStyle w:val="af6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6171A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использовать переспрос и словарные замены в процессе устноречевого общения; мимику, жесты.</w:t>
      </w:r>
    </w:p>
    <w:p w:rsidR="00661AA5" w:rsidRPr="00661AA5" w:rsidRDefault="00661AA5" w:rsidP="00661AA5">
      <w:pPr>
        <w:pStyle w:val="af6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</w:p>
    <w:p w:rsidR="00661AA5" w:rsidRPr="00262FE0" w:rsidRDefault="00661AA5" w:rsidP="007C70C9">
      <w:pPr>
        <w:jc w:val="center"/>
        <w:rPr>
          <w:rFonts w:ascii="Times New Roman" w:eastAsia="Times New Roman" w:hAnsi="Times New Roman"/>
          <w:b/>
          <w:bCs/>
          <w:color w:val="000000"/>
          <w:sz w:val="27"/>
          <w:szCs w:val="27"/>
          <w:lang w:val="de-DE" w:eastAsia="ar-SA"/>
        </w:rPr>
      </w:pPr>
      <w:r w:rsidRPr="00262FE0">
        <w:rPr>
          <w:rFonts w:ascii="Times New Roman" w:eastAsia="Times New Roman" w:hAnsi="Times New Roman"/>
          <w:b/>
          <w:bCs/>
          <w:color w:val="000000"/>
          <w:sz w:val="27"/>
          <w:szCs w:val="27"/>
          <w:lang w:val="de-DE" w:eastAsia="ar-SA"/>
        </w:rPr>
        <w:t>СОДЕРЖАНИЕ (</w:t>
      </w:r>
      <w:r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ar-SA"/>
        </w:rPr>
        <w:t>102</w:t>
      </w:r>
      <w:r w:rsidRPr="00262FE0">
        <w:rPr>
          <w:rFonts w:ascii="Times New Roman" w:eastAsia="Times New Roman" w:hAnsi="Times New Roman"/>
          <w:b/>
          <w:bCs/>
          <w:color w:val="000000"/>
          <w:sz w:val="27"/>
          <w:szCs w:val="27"/>
          <w:lang w:val="de-DE" w:eastAsia="ar-SA"/>
        </w:rPr>
        <w:t xml:space="preserve"> час</w:t>
      </w:r>
      <w:r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ar-SA"/>
        </w:rPr>
        <w:t>а</w:t>
      </w:r>
      <w:r w:rsidRPr="00262FE0">
        <w:rPr>
          <w:rFonts w:ascii="Times New Roman" w:eastAsia="Times New Roman" w:hAnsi="Times New Roman"/>
          <w:b/>
          <w:bCs/>
          <w:color w:val="000000"/>
          <w:sz w:val="27"/>
          <w:szCs w:val="27"/>
          <w:lang w:val="de-DE" w:eastAsia="ar-SA"/>
        </w:rPr>
        <w:t>)</w:t>
      </w:r>
    </w:p>
    <w:p w:rsidR="00A55727" w:rsidRPr="00661AA5" w:rsidRDefault="00244C4E" w:rsidP="00361D93">
      <w:pPr>
        <w:pStyle w:val="Default"/>
        <w:jc w:val="both"/>
      </w:pPr>
      <w:r w:rsidRPr="00661AA5">
        <w:rPr>
          <w:b/>
        </w:rPr>
        <w:t>Раздел 1. Успех. 10</w:t>
      </w:r>
      <w:r w:rsidR="00A55727" w:rsidRPr="00661AA5">
        <w:rPr>
          <w:b/>
        </w:rPr>
        <w:t xml:space="preserve">ч. </w:t>
      </w:r>
      <w:r w:rsidR="00A55727" w:rsidRPr="00661AA5">
        <w:rPr>
          <w:rFonts w:eastAsiaTheme="minorHAnsi"/>
          <w:lang w:eastAsia="en-US"/>
        </w:rPr>
        <w:t xml:space="preserve">Школьное образование. Межличностные отношения и социальные отношения в обществе. Проблемы выбора будущей профессии, планы на будущее. Ценностные ориентиры. </w:t>
      </w:r>
      <w:r w:rsidR="00A55727" w:rsidRPr="00661AA5">
        <w:t xml:space="preserve">Страны изучаемого языка и родная страна, их культура </w:t>
      </w:r>
    </w:p>
    <w:p w:rsidR="00A55727" w:rsidRPr="00661AA5" w:rsidRDefault="00A55727" w:rsidP="002F4B9D">
      <w:pPr>
        <w:pStyle w:val="Default"/>
        <w:jc w:val="both"/>
      </w:pPr>
      <w:r w:rsidRPr="00661AA5">
        <w:rPr>
          <w:b/>
        </w:rPr>
        <w:t xml:space="preserve">Раздел 2. Каникулы. </w:t>
      </w:r>
      <w:r w:rsidR="00361D93" w:rsidRPr="00661AA5">
        <w:rPr>
          <w:b/>
        </w:rPr>
        <w:t>10</w:t>
      </w:r>
      <w:r w:rsidRPr="00661AA5">
        <w:rPr>
          <w:b/>
        </w:rPr>
        <w:t xml:space="preserve">ч. </w:t>
      </w:r>
      <w:r w:rsidRPr="00661AA5">
        <w:rPr>
          <w:rFonts w:eastAsiaTheme="minorHAnsi"/>
          <w:lang w:eastAsia="en-US"/>
        </w:rPr>
        <w:t xml:space="preserve">Здоровый образ жизни. </w:t>
      </w:r>
      <w:r w:rsidRPr="00661AA5">
        <w:t xml:space="preserve">Досуг молодёжи. Страны изучаемого языка, их достопримечательности. Туризм, места и условия путешествия  </w:t>
      </w:r>
    </w:p>
    <w:p w:rsidR="00A55727" w:rsidRPr="00661AA5" w:rsidRDefault="00A55727" w:rsidP="00545E68">
      <w:pPr>
        <w:pStyle w:val="Default"/>
        <w:jc w:val="both"/>
      </w:pPr>
      <w:r w:rsidRPr="00661AA5">
        <w:rPr>
          <w:b/>
          <w:color w:val="auto"/>
        </w:rPr>
        <w:t>Раздел 3. Ошиб</w:t>
      </w:r>
      <w:r w:rsidR="00244C4E" w:rsidRPr="00661AA5">
        <w:rPr>
          <w:b/>
          <w:color w:val="auto"/>
        </w:rPr>
        <w:t>аться – это нормально. 11</w:t>
      </w:r>
      <w:r w:rsidRPr="00661AA5">
        <w:rPr>
          <w:b/>
          <w:color w:val="auto"/>
        </w:rPr>
        <w:t>ч</w:t>
      </w:r>
      <w:r w:rsidRPr="00661AA5">
        <w:t>.</w:t>
      </w:r>
      <w:r w:rsidR="002F4B9D" w:rsidRPr="00661AA5">
        <w:rPr>
          <w:rFonts w:eastAsiaTheme="minorHAnsi"/>
          <w:lang w:eastAsia="en-US"/>
        </w:rPr>
        <w:t>Повседневная жизнь. Современный мир профессий</w:t>
      </w:r>
      <w:r w:rsidRPr="00661AA5">
        <w:t>.</w:t>
      </w:r>
    </w:p>
    <w:p w:rsidR="00A55727" w:rsidRPr="00661AA5" w:rsidRDefault="00244C4E" w:rsidP="002F4B9D">
      <w:pPr>
        <w:pStyle w:val="Default"/>
        <w:jc w:val="both"/>
      </w:pPr>
      <w:r w:rsidRPr="00661AA5">
        <w:rPr>
          <w:b/>
          <w:color w:val="auto"/>
        </w:rPr>
        <w:t>Раздел 4. Тайны. 10</w:t>
      </w:r>
      <w:r w:rsidR="00A55727" w:rsidRPr="00661AA5">
        <w:rPr>
          <w:b/>
          <w:color w:val="auto"/>
        </w:rPr>
        <w:t>ч</w:t>
      </w:r>
      <w:r w:rsidR="00A55727" w:rsidRPr="00661AA5">
        <w:rPr>
          <w:color w:val="FF0000"/>
        </w:rPr>
        <w:t xml:space="preserve">. </w:t>
      </w:r>
      <w:r w:rsidR="002F4B9D" w:rsidRPr="00661AA5">
        <w:rPr>
          <w:rFonts w:eastAsiaTheme="minorHAnsi"/>
          <w:lang w:eastAsia="en-US"/>
        </w:rPr>
        <w:t xml:space="preserve">Межличностные отношения в семье и социальные отношения в обществе. Дом. Обеспечение безопасности жизни. Страны изучаемого языка, их культура </w:t>
      </w:r>
    </w:p>
    <w:p w:rsidR="002F4B9D" w:rsidRPr="00661AA5" w:rsidRDefault="00A55727" w:rsidP="002F4B9D">
      <w:pPr>
        <w:pStyle w:val="Default"/>
        <w:jc w:val="both"/>
        <w:rPr>
          <w:rFonts w:eastAsiaTheme="minorHAnsi"/>
          <w:lang w:eastAsia="en-US"/>
        </w:rPr>
      </w:pPr>
      <w:r w:rsidRPr="00661AA5">
        <w:rPr>
          <w:b/>
          <w:color w:val="auto"/>
        </w:rPr>
        <w:t xml:space="preserve">Раздел </w:t>
      </w:r>
      <w:r w:rsidR="003D094C" w:rsidRPr="00661AA5">
        <w:rPr>
          <w:b/>
          <w:color w:val="auto"/>
        </w:rPr>
        <w:t>5. Красивая</w:t>
      </w:r>
      <w:r w:rsidR="00361D93" w:rsidRPr="00661AA5">
        <w:rPr>
          <w:b/>
          <w:color w:val="auto"/>
        </w:rPr>
        <w:t xml:space="preserve"> внешность. 11</w:t>
      </w:r>
      <w:r w:rsidRPr="00661AA5">
        <w:rPr>
          <w:b/>
          <w:color w:val="auto"/>
        </w:rPr>
        <w:t>ч</w:t>
      </w:r>
      <w:r w:rsidRPr="00661AA5">
        <w:t xml:space="preserve">. </w:t>
      </w:r>
      <w:r w:rsidR="002F4B9D" w:rsidRPr="00661AA5">
        <w:rPr>
          <w:rFonts w:eastAsiaTheme="minorHAnsi"/>
          <w:lang w:eastAsia="en-US"/>
        </w:rPr>
        <w:t xml:space="preserve">Здоровье и забота о нём, самочувствие, медицинские услуги. Внешность, характеристики человека. Страны изучаемого языка, их культура </w:t>
      </w:r>
    </w:p>
    <w:p w:rsidR="00A55727" w:rsidRPr="00661AA5" w:rsidRDefault="00A55727" w:rsidP="00545E68">
      <w:pPr>
        <w:pStyle w:val="Default"/>
        <w:jc w:val="both"/>
        <w:rPr>
          <w:rFonts w:eastAsiaTheme="minorHAnsi"/>
          <w:lang w:eastAsia="en-US"/>
        </w:rPr>
      </w:pPr>
      <w:r w:rsidRPr="00661AA5">
        <w:rPr>
          <w:b/>
          <w:color w:val="auto"/>
        </w:rPr>
        <w:t xml:space="preserve">Раздел 6. </w:t>
      </w:r>
      <w:r w:rsidRPr="00661AA5">
        <w:rPr>
          <w:b/>
          <w:color w:val="auto"/>
          <w:shd w:val="clear" w:color="auto" w:fill="F2F2F2"/>
        </w:rPr>
        <w:t>В</w:t>
      </w:r>
      <w:r w:rsidR="00244C4E" w:rsidRPr="00661AA5">
        <w:rPr>
          <w:b/>
          <w:color w:val="auto"/>
        </w:rPr>
        <w:t>ремя развлечений. 10</w:t>
      </w:r>
      <w:r w:rsidRPr="00661AA5">
        <w:rPr>
          <w:b/>
          <w:color w:val="auto"/>
        </w:rPr>
        <w:t>ч</w:t>
      </w:r>
      <w:r w:rsidRPr="00661AA5">
        <w:t xml:space="preserve">. </w:t>
      </w:r>
      <w:r w:rsidR="00545E68" w:rsidRPr="00661AA5">
        <w:rPr>
          <w:rFonts w:eastAsiaTheme="minorHAnsi"/>
          <w:lang w:eastAsia="en-US"/>
        </w:rPr>
        <w:t xml:space="preserve">Страны изучаемого языка и родная страна, их культура (кино, искусство, театр, литература). Досуг молодёжи. Развитие туризма, осмотр достопримечательностей. Природа и экология. Страны изучаемого языка, их культура </w:t>
      </w:r>
    </w:p>
    <w:p w:rsidR="00A55727" w:rsidRPr="00661AA5" w:rsidRDefault="00A55727" w:rsidP="00545E68">
      <w:pPr>
        <w:pStyle w:val="Default"/>
        <w:jc w:val="both"/>
        <w:rPr>
          <w:rFonts w:eastAsiaTheme="minorHAnsi"/>
          <w:lang w:eastAsia="en-US"/>
        </w:rPr>
      </w:pPr>
      <w:r w:rsidRPr="00661AA5">
        <w:rPr>
          <w:b/>
          <w:color w:val="auto"/>
        </w:rPr>
        <w:t xml:space="preserve">Раздел 7. Игра окончена. </w:t>
      </w:r>
      <w:r w:rsidR="00127399" w:rsidRPr="00661AA5">
        <w:rPr>
          <w:b/>
          <w:color w:val="auto"/>
        </w:rPr>
        <w:t>10</w:t>
      </w:r>
      <w:r w:rsidRPr="00661AA5">
        <w:rPr>
          <w:b/>
          <w:color w:val="auto"/>
        </w:rPr>
        <w:t>ч.</w:t>
      </w:r>
      <w:r w:rsidR="00545E68" w:rsidRPr="00661AA5">
        <w:rPr>
          <w:rFonts w:eastAsiaTheme="minorHAnsi"/>
          <w:lang w:eastAsia="en-US"/>
        </w:rPr>
        <w:t xml:space="preserve">Досуг молодёжи. Здоровый образ жизни, спорт, физкультура. Компьютерные игры. Межличностные отношения в семье, с друзьями и знакомыми, социальные отношения в обществе </w:t>
      </w:r>
    </w:p>
    <w:p w:rsidR="00545E68" w:rsidRPr="00661AA5" w:rsidRDefault="00244C4E" w:rsidP="00545E68">
      <w:pPr>
        <w:pStyle w:val="Default"/>
        <w:jc w:val="both"/>
        <w:rPr>
          <w:rFonts w:eastAsiaTheme="minorHAnsi"/>
          <w:lang w:eastAsia="en-US"/>
        </w:rPr>
      </w:pPr>
      <w:r w:rsidRPr="00661AA5">
        <w:rPr>
          <w:b/>
          <w:color w:val="auto"/>
        </w:rPr>
        <w:t>Раздел 8. Продавать трудно. 10</w:t>
      </w:r>
      <w:r w:rsidR="00A55727" w:rsidRPr="00661AA5">
        <w:rPr>
          <w:b/>
          <w:color w:val="auto"/>
        </w:rPr>
        <w:t>ч.</w:t>
      </w:r>
      <w:r w:rsidR="00545E68" w:rsidRPr="00661AA5">
        <w:rPr>
          <w:rFonts w:eastAsiaTheme="minorHAnsi"/>
          <w:lang w:eastAsia="en-US"/>
        </w:rPr>
        <w:t xml:space="preserve">Современная цивилизация и повседневная жизнь. Покупки. Социальные отношения в обществе. Страны изучаемого языка, их культура, традиции </w:t>
      </w:r>
    </w:p>
    <w:p w:rsidR="00A55727" w:rsidRPr="00661AA5" w:rsidRDefault="00A55727" w:rsidP="00545E68">
      <w:pPr>
        <w:pStyle w:val="Default"/>
        <w:jc w:val="both"/>
        <w:rPr>
          <w:rFonts w:eastAsiaTheme="minorHAnsi"/>
          <w:lang w:eastAsia="en-US"/>
        </w:rPr>
      </w:pPr>
      <w:r w:rsidRPr="00661AA5">
        <w:rPr>
          <w:b/>
          <w:color w:val="auto"/>
        </w:rPr>
        <w:t xml:space="preserve">Раздел 9. Новый жизненный опыт. </w:t>
      </w:r>
      <w:r w:rsidR="00244C4E" w:rsidRPr="00661AA5">
        <w:rPr>
          <w:b/>
          <w:color w:val="auto"/>
        </w:rPr>
        <w:t>10</w:t>
      </w:r>
      <w:r w:rsidRPr="00661AA5">
        <w:rPr>
          <w:b/>
          <w:color w:val="auto"/>
        </w:rPr>
        <w:t>ч.</w:t>
      </w:r>
      <w:r w:rsidR="00545E68" w:rsidRPr="00661AA5">
        <w:rPr>
          <w:rFonts w:eastAsiaTheme="minorHAnsi"/>
          <w:lang w:eastAsia="en-US"/>
        </w:rPr>
        <w:t xml:space="preserve">Проблемы выбора будущей профессии. Внешность человека, его характеристики. Социальные отношения. Современная цивилизация, массовая коммуникация (Интернет, радио, пресса). США, традиции и история </w:t>
      </w:r>
    </w:p>
    <w:p w:rsidR="00545E68" w:rsidRPr="00661AA5" w:rsidRDefault="00A55727" w:rsidP="00545E68">
      <w:pPr>
        <w:pStyle w:val="Default"/>
        <w:jc w:val="both"/>
        <w:rPr>
          <w:rFonts w:eastAsiaTheme="minorHAnsi"/>
          <w:lang w:eastAsia="en-US"/>
        </w:rPr>
      </w:pPr>
      <w:r w:rsidRPr="00661AA5">
        <w:rPr>
          <w:b/>
          <w:color w:val="auto"/>
        </w:rPr>
        <w:t xml:space="preserve">Раздел 10. Что вы имеете в виду? </w:t>
      </w:r>
      <w:r w:rsidR="00127399" w:rsidRPr="00661AA5">
        <w:rPr>
          <w:b/>
          <w:color w:val="auto"/>
        </w:rPr>
        <w:t>10</w:t>
      </w:r>
      <w:r w:rsidRPr="00661AA5">
        <w:rPr>
          <w:b/>
          <w:color w:val="auto"/>
        </w:rPr>
        <w:t>ч.</w:t>
      </w:r>
      <w:r w:rsidR="00545E68" w:rsidRPr="00661AA5">
        <w:rPr>
          <w:rFonts w:eastAsiaTheme="minorHAnsi"/>
          <w:lang w:eastAsia="en-US"/>
        </w:rPr>
        <w:t xml:space="preserve">Планы на будущее. Английский как язык международного общения, его роль в современном мире. Проблемы развития современной цивилизации. Массовая коммуникация (телевидение, Интернет, радио, пресса). Средства общения </w:t>
      </w:r>
    </w:p>
    <w:p w:rsidR="00E45C50" w:rsidRDefault="00E45C50" w:rsidP="00872BAE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244C4E" w:rsidRPr="00C90A11" w:rsidRDefault="00661AA5" w:rsidP="00C90A11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7"/>
          <w:szCs w:val="27"/>
          <w:lang w:val="de-DE" w:eastAsia="ar-SA"/>
        </w:rPr>
      </w:pPr>
      <w:r w:rsidRPr="00262FE0">
        <w:rPr>
          <w:rFonts w:ascii="Times New Roman" w:eastAsia="Times New Roman" w:hAnsi="Times New Roman"/>
          <w:b/>
          <w:bCs/>
          <w:color w:val="000000"/>
          <w:sz w:val="27"/>
          <w:szCs w:val="27"/>
          <w:lang w:val="de-DE" w:eastAsia="ar-SA"/>
        </w:rPr>
        <w:t>ТЕМАТИЧЕСКОЕ ПЛАНИРОВАНИЕ</w:t>
      </w:r>
    </w:p>
    <w:p w:rsidR="00244C4E" w:rsidRDefault="00244C4E" w:rsidP="00872BAE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848"/>
        <w:gridCol w:w="6231"/>
        <w:gridCol w:w="1054"/>
        <w:gridCol w:w="25"/>
        <w:gridCol w:w="1469"/>
      </w:tblGrid>
      <w:tr w:rsidR="00FE0743" w:rsidTr="00E32710">
        <w:trPr>
          <w:trHeight w:val="225"/>
        </w:trPr>
        <w:tc>
          <w:tcPr>
            <w:tcW w:w="848" w:type="dxa"/>
          </w:tcPr>
          <w:p w:rsidR="00FE0743" w:rsidRDefault="00FE0743" w:rsidP="00214E4C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6231" w:type="dxa"/>
          </w:tcPr>
          <w:p w:rsidR="00FE0743" w:rsidRPr="004E4405" w:rsidRDefault="00FE0743" w:rsidP="00FE074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FE0743" w:rsidRPr="007505D0" w:rsidRDefault="00FE0743" w:rsidP="00214E4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Кол-во часов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</w:tcPr>
          <w:p w:rsidR="00FE0743" w:rsidRPr="007505D0" w:rsidRDefault="00FE0743" w:rsidP="00214E4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Примечание</w:t>
            </w:r>
          </w:p>
        </w:tc>
      </w:tr>
      <w:tr w:rsidR="00FE0743" w:rsidTr="00FE0743">
        <w:tc>
          <w:tcPr>
            <w:tcW w:w="9627" w:type="dxa"/>
            <w:gridSpan w:val="5"/>
          </w:tcPr>
          <w:p w:rsidR="00FE0743" w:rsidRPr="007505D0" w:rsidRDefault="00FE0743" w:rsidP="00214E4C">
            <w:pPr>
              <w:jc w:val="center"/>
              <w:rPr>
                <w:rFonts w:ascii="Times New Roman" w:hAnsi="Times New Roman"/>
                <w:b/>
              </w:rPr>
            </w:pPr>
            <w:r w:rsidRPr="007505D0">
              <w:rPr>
                <w:rFonts w:ascii="Times New Roman" w:hAnsi="Times New Roman"/>
                <w:b/>
              </w:rPr>
              <w:t>Тема 1. Успех. 10 часов</w:t>
            </w:r>
          </w:p>
        </w:tc>
      </w:tr>
      <w:tr w:rsidR="00FE0743" w:rsidTr="00E32710">
        <w:tc>
          <w:tcPr>
            <w:tcW w:w="848" w:type="dxa"/>
          </w:tcPr>
          <w:p w:rsidR="00FE0743" w:rsidRDefault="00FE0743" w:rsidP="00214E4C">
            <w:pPr>
              <w:jc w:val="center"/>
            </w:pPr>
            <w:r>
              <w:t>1.</w:t>
            </w:r>
          </w:p>
        </w:tc>
        <w:tc>
          <w:tcPr>
            <w:tcW w:w="6231" w:type="dxa"/>
          </w:tcPr>
          <w:p w:rsidR="00FE0743" w:rsidRPr="00C56FF1" w:rsidRDefault="00FE0743" w:rsidP="00214E4C">
            <w:pPr>
              <w:rPr>
                <w:rFonts w:ascii="Times New Roman" w:hAnsi="Times New Roman"/>
                <w:sz w:val="24"/>
                <w:szCs w:val="24"/>
              </w:rPr>
            </w:pPr>
            <w:r w:rsidRPr="00C56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Она не стала бы  известной, если бы…</w:t>
            </w:r>
          </w:p>
        </w:tc>
        <w:tc>
          <w:tcPr>
            <w:tcW w:w="1079" w:type="dxa"/>
            <w:gridSpan w:val="2"/>
            <w:tcBorders>
              <w:right w:val="single" w:sz="4" w:space="0" w:color="auto"/>
            </w:tcBorders>
          </w:tcPr>
          <w:p w:rsidR="00FE0743" w:rsidRDefault="00BA1CAA" w:rsidP="00BA1CAA">
            <w:pPr>
              <w:jc w:val="center"/>
            </w:pPr>
            <w:r>
              <w:t>1</w:t>
            </w:r>
          </w:p>
        </w:tc>
        <w:tc>
          <w:tcPr>
            <w:tcW w:w="1469" w:type="dxa"/>
            <w:tcBorders>
              <w:left w:val="single" w:sz="4" w:space="0" w:color="auto"/>
            </w:tcBorders>
          </w:tcPr>
          <w:p w:rsidR="00FE0743" w:rsidRDefault="00FE0743" w:rsidP="00214E4C"/>
        </w:tc>
      </w:tr>
      <w:tr w:rsidR="00BA1CAA" w:rsidTr="00E32710">
        <w:tc>
          <w:tcPr>
            <w:tcW w:w="848" w:type="dxa"/>
          </w:tcPr>
          <w:p w:rsidR="00BA1CAA" w:rsidRDefault="00BA1CAA" w:rsidP="00BA1CAA">
            <w:pPr>
              <w:jc w:val="center"/>
            </w:pPr>
            <w:r>
              <w:t>2.</w:t>
            </w:r>
          </w:p>
        </w:tc>
        <w:tc>
          <w:tcPr>
            <w:tcW w:w="6231" w:type="dxa"/>
          </w:tcPr>
          <w:p w:rsidR="00BA1CAA" w:rsidRPr="00C56FF1" w:rsidRDefault="00BA1CAA" w:rsidP="00BA1CAA">
            <w:pPr>
              <w:rPr>
                <w:rFonts w:ascii="Times New Roman" w:hAnsi="Times New Roman"/>
                <w:sz w:val="24"/>
                <w:szCs w:val="24"/>
              </w:rPr>
            </w:pPr>
            <w:r w:rsidRPr="00C56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Пикассо, Эйнштэйн…</w:t>
            </w:r>
          </w:p>
        </w:tc>
        <w:tc>
          <w:tcPr>
            <w:tcW w:w="1079" w:type="dxa"/>
            <w:gridSpan w:val="2"/>
            <w:tcBorders>
              <w:right w:val="single" w:sz="4" w:space="0" w:color="auto"/>
            </w:tcBorders>
          </w:tcPr>
          <w:p w:rsidR="00BA1CAA" w:rsidRDefault="00BA1CAA" w:rsidP="00BA1CAA">
            <w:pPr>
              <w:jc w:val="center"/>
            </w:pPr>
            <w:r w:rsidRPr="00077A03">
              <w:t>1</w:t>
            </w:r>
          </w:p>
        </w:tc>
        <w:tc>
          <w:tcPr>
            <w:tcW w:w="1469" w:type="dxa"/>
            <w:tcBorders>
              <w:left w:val="single" w:sz="4" w:space="0" w:color="auto"/>
            </w:tcBorders>
          </w:tcPr>
          <w:p w:rsidR="00BA1CAA" w:rsidRDefault="00BA1CAA" w:rsidP="00BA1CAA"/>
        </w:tc>
      </w:tr>
      <w:tr w:rsidR="00BA1CAA" w:rsidTr="00E32710">
        <w:tc>
          <w:tcPr>
            <w:tcW w:w="848" w:type="dxa"/>
          </w:tcPr>
          <w:p w:rsidR="00BA1CAA" w:rsidRDefault="00BA1CAA" w:rsidP="00BA1CAA">
            <w:pPr>
              <w:jc w:val="center"/>
            </w:pPr>
            <w:r>
              <w:t>3.</w:t>
            </w:r>
          </w:p>
        </w:tc>
        <w:tc>
          <w:tcPr>
            <w:tcW w:w="6231" w:type="dxa"/>
          </w:tcPr>
          <w:p w:rsidR="00BA1CAA" w:rsidRPr="00C56FF1" w:rsidRDefault="00BA1CAA" w:rsidP="00BA1CAA">
            <w:pPr>
              <w:rPr>
                <w:rFonts w:ascii="Times New Roman" w:hAnsi="Times New Roman"/>
                <w:sz w:val="24"/>
                <w:szCs w:val="24"/>
              </w:rPr>
            </w:pPr>
            <w:r w:rsidRPr="00C56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Великий Гэтсби.</w:t>
            </w:r>
          </w:p>
        </w:tc>
        <w:tc>
          <w:tcPr>
            <w:tcW w:w="1079" w:type="dxa"/>
            <w:gridSpan w:val="2"/>
            <w:tcBorders>
              <w:right w:val="single" w:sz="4" w:space="0" w:color="auto"/>
            </w:tcBorders>
          </w:tcPr>
          <w:p w:rsidR="00BA1CAA" w:rsidRDefault="00BA1CAA" w:rsidP="00BA1CAA">
            <w:pPr>
              <w:jc w:val="center"/>
            </w:pPr>
            <w:r w:rsidRPr="00077A03">
              <w:t>1</w:t>
            </w:r>
          </w:p>
        </w:tc>
        <w:tc>
          <w:tcPr>
            <w:tcW w:w="1469" w:type="dxa"/>
            <w:tcBorders>
              <w:left w:val="single" w:sz="4" w:space="0" w:color="auto"/>
            </w:tcBorders>
          </w:tcPr>
          <w:p w:rsidR="00BA1CAA" w:rsidRDefault="00BA1CAA" w:rsidP="00BA1CAA"/>
        </w:tc>
      </w:tr>
      <w:tr w:rsidR="00BA1CAA" w:rsidTr="00E32710">
        <w:tc>
          <w:tcPr>
            <w:tcW w:w="848" w:type="dxa"/>
          </w:tcPr>
          <w:p w:rsidR="00BA1CAA" w:rsidRDefault="00BA1CAA" w:rsidP="00BA1CAA">
            <w:pPr>
              <w:jc w:val="center"/>
            </w:pPr>
            <w:r>
              <w:t>4.</w:t>
            </w:r>
          </w:p>
        </w:tc>
        <w:tc>
          <w:tcPr>
            <w:tcW w:w="6231" w:type="dxa"/>
          </w:tcPr>
          <w:p w:rsidR="00BA1CAA" w:rsidRPr="00C56FF1" w:rsidRDefault="00BA1CAA" w:rsidP="00BA1CA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6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Обсудим прочитанное.  </w:t>
            </w:r>
          </w:p>
        </w:tc>
        <w:tc>
          <w:tcPr>
            <w:tcW w:w="1079" w:type="dxa"/>
            <w:gridSpan w:val="2"/>
            <w:tcBorders>
              <w:right w:val="single" w:sz="4" w:space="0" w:color="auto"/>
            </w:tcBorders>
          </w:tcPr>
          <w:p w:rsidR="00BA1CAA" w:rsidRDefault="00BA1CAA" w:rsidP="00BA1CAA">
            <w:pPr>
              <w:jc w:val="center"/>
            </w:pPr>
            <w:r w:rsidRPr="00077A03">
              <w:t>1</w:t>
            </w:r>
          </w:p>
        </w:tc>
        <w:tc>
          <w:tcPr>
            <w:tcW w:w="1469" w:type="dxa"/>
            <w:tcBorders>
              <w:left w:val="single" w:sz="4" w:space="0" w:color="auto"/>
            </w:tcBorders>
          </w:tcPr>
          <w:p w:rsidR="00BA1CAA" w:rsidRDefault="00BA1CAA" w:rsidP="00BA1CAA"/>
        </w:tc>
      </w:tr>
      <w:tr w:rsidR="00BA1CAA" w:rsidTr="00E32710">
        <w:tc>
          <w:tcPr>
            <w:tcW w:w="848" w:type="dxa"/>
          </w:tcPr>
          <w:p w:rsidR="00BA1CAA" w:rsidRDefault="00BA1CAA" w:rsidP="00BA1CAA">
            <w:pPr>
              <w:jc w:val="center"/>
            </w:pPr>
            <w:r>
              <w:t>5.</w:t>
            </w:r>
          </w:p>
        </w:tc>
        <w:tc>
          <w:tcPr>
            <w:tcW w:w="6231" w:type="dxa"/>
          </w:tcPr>
          <w:p w:rsidR="00BA1CAA" w:rsidRPr="00C56FF1" w:rsidRDefault="00BA1CAA" w:rsidP="00BA1CA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6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 бы хотел быть знаменитым?</w:t>
            </w:r>
          </w:p>
        </w:tc>
        <w:tc>
          <w:tcPr>
            <w:tcW w:w="1079" w:type="dxa"/>
            <w:gridSpan w:val="2"/>
            <w:tcBorders>
              <w:right w:val="single" w:sz="4" w:space="0" w:color="auto"/>
            </w:tcBorders>
          </w:tcPr>
          <w:p w:rsidR="00BA1CAA" w:rsidRDefault="00BA1CAA" w:rsidP="00BA1CAA">
            <w:pPr>
              <w:jc w:val="center"/>
            </w:pPr>
            <w:r w:rsidRPr="00077A03">
              <w:t>1</w:t>
            </w:r>
          </w:p>
        </w:tc>
        <w:tc>
          <w:tcPr>
            <w:tcW w:w="1469" w:type="dxa"/>
            <w:tcBorders>
              <w:left w:val="single" w:sz="4" w:space="0" w:color="auto"/>
            </w:tcBorders>
          </w:tcPr>
          <w:p w:rsidR="00BA1CAA" w:rsidRDefault="00BA1CAA" w:rsidP="00BA1CAA"/>
        </w:tc>
      </w:tr>
      <w:tr w:rsidR="00BA1CAA" w:rsidTr="00E32710">
        <w:tc>
          <w:tcPr>
            <w:tcW w:w="848" w:type="dxa"/>
          </w:tcPr>
          <w:p w:rsidR="00BA1CAA" w:rsidRDefault="00BA1CAA" w:rsidP="00BA1CAA">
            <w:pPr>
              <w:jc w:val="center"/>
            </w:pPr>
            <w:r>
              <w:t>6.</w:t>
            </w:r>
          </w:p>
        </w:tc>
        <w:tc>
          <w:tcPr>
            <w:tcW w:w="6231" w:type="dxa"/>
          </w:tcPr>
          <w:p w:rsidR="00BA1CAA" w:rsidRPr="00C56FF1" w:rsidRDefault="00BA1CAA" w:rsidP="00BA1CA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6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Жаль, у меня нет друзей за рубежом.</w:t>
            </w:r>
          </w:p>
        </w:tc>
        <w:tc>
          <w:tcPr>
            <w:tcW w:w="1079" w:type="dxa"/>
            <w:gridSpan w:val="2"/>
            <w:tcBorders>
              <w:right w:val="single" w:sz="4" w:space="0" w:color="auto"/>
            </w:tcBorders>
          </w:tcPr>
          <w:p w:rsidR="00BA1CAA" w:rsidRDefault="00BA1CAA" w:rsidP="00BA1CAA">
            <w:pPr>
              <w:jc w:val="center"/>
            </w:pPr>
            <w:r w:rsidRPr="00077A03">
              <w:t>1</w:t>
            </w:r>
          </w:p>
        </w:tc>
        <w:tc>
          <w:tcPr>
            <w:tcW w:w="1469" w:type="dxa"/>
            <w:tcBorders>
              <w:left w:val="single" w:sz="4" w:space="0" w:color="auto"/>
            </w:tcBorders>
          </w:tcPr>
          <w:p w:rsidR="00BA1CAA" w:rsidRDefault="00BA1CAA" w:rsidP="00BA1CAA"/>
        </w:tc>
      </w:tr>
      <w:tr w:rsidR="00BA1CAA" w:rsidTr="00E32710">
        <w:tc>
          <w:tcPr>
            <w:tcW w:w="848" w:type="dxa"/>
          </w:tcPr>
          <w:p w:rsidR="00BA1CAA" w:rsidRDefault="00BA1CAA" w:rsidP="00BA1CAA">
            <w:pPr>
              <w:jc w:val="center"/>
            </w:pPr>
            <w:r>
              <w:t>7.</w:t>
            </w:r>
          </w:p>
        </w:tc>
        <w:tc>
          <w:tcPr>
            <w:tcW w:w="6231" w:type="dxa"/>
          </w:tcPr>
          <w:p w:rsidR="00BA1CAA" w:rsidRPr="007505D0" w:rsidRDefault="00BA1CAA" w:rsidP="00BA1CAA">
            <w:pPr>
              <w:rPr>
                <w:rFonts w:ascii="Times New Roman" w:hAnsi="Times New Roman"/>
                <w:sz w:val="24"/>
                <w:szCs w:val="24"/>
              </w:rPr>
            </w:pPr>
            <w:r w:rsidRPr="00C56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 стать успешным.</w:t>
            </w:r>
          </w:p>
        </w:tc>
        <w:tc>
          <w:tcPr>
            <w:tcW w:w="1079" w:type="dxa"/>
            <w:gridSpan w:val="2"/>
            <w:tcBorders>
              <w:right w:val="single" w:sz="4" w:space="0" w:color="auto"/>
            </w:tcBorders>
          </w:tcPr>
          <w:p w:rsidR="00BA1CAA" w:rsidRDefault="00BA1CAA" w:rsidP="00BA1CAA">
            <w:pPr>
              <w:jc w:val="center"/>
            </w:pPr>
            <w:r w:rsidRPr="00077A03">
              <w:t>1</w:t>
            </w:r>
          </w:p>
        </w:tc>
        <w:tc>
          <w:tcPr>
            <w:tcW w:w="1469" w:type="dxa"/>
            <w:tcBorders>
              <w:left w:val="single" w:sz="4" w:space="0" w:color="auto"/>
            </w:tcBorders>
          </w:tcPr>
          <w:p w:rsidR="00BA1CAA" w:rsidRDefault="00BA1CAA" w:rsidP="00BA1CAA"/>
        </w:tc>
      </w:tr>
      <w:tr w:rsidR="00BA1CAA" w:rsidTr="00E32710">
        <w:tc>
          <w:tcPr>
            <w:tcW w:w="848" w:type="dxa"/>
          </w:tcPr>
          <w:p w:rsidR="00BA1CAA" w:rsidRDefault="00BA1CAA" w:rsidP="00BA1CAA">
            <w:pPr>
              <w:jc w:val="center"/>
            </w:pPr>
            <w:r>
              <w:t>8.</w:t>
            </w:r>
          </w:p>
        </w:tc>
        <w:tc>
          <w:tcPr>
            <w:tcW w:w="6231" w:type="dxa"/>
          </w:tcPr>
          <w:p w:rsidR="00BA1CAA" w:rsidRPr="00C56FF1" w:rsidRDefault="00BA1CAA" w:rsidP="00BA1CA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6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Будь успешным!</w:t>
            </w:r>
          </w:p>
        </w:tc>
        <w:tc>
          <w:tcPr>
            <w:tcW w:w="1079" w:type="dxa"/>
            <w:gridSpan w:val="2"/>
            <w:tcBorders>
              <w:right w:val="single" w:sz="4" w:space="0" w:color="auto"/>
            </w:tcBorders>
          </w:tcPr>
          <w:p w:rsidR="00BA1CAA" w:rsidRDefault="00BA1CAA" w:rsidP="00BA1CAA">
            <w:pPr>
              <w:jc w:val="center"/>
            </w:pPr>
            <w:r w:rsidRPr="00077A03">
              <w:t>1</w:t>
            </w:r>
          </w:p>
        </w:tc>
        <w:tc>
          <w:tcPr>
            <w:tcW w:w="1469" w:type="dxa"/>
            <w:tcBorders>
              <w:left w:val="single" w:sz="4" w:space="0" w:color="auto"/>
            </w:tcBorders>
          </w:tcPr>
          <w:p w:rsidR="00BA1CAA" w:rsidRDefault="00BA1CAA" w:rsidP="00BA1CAA"/>
        </w:tc>
      </w:tr>
      <w:tr w:rsidR="00BA1CAA" w:rsidTr="00E32710">
        <w:tc>
          <w:tcPr>
            <w:tcW w:w="848" w:type="dxa"/>
          </w:tcPr>
          <w:p w:rsidR="00BA1CAA" w:rsidRDefault="00BA1CAA" w:rsidP="00BA1CAA">
            <w:pPr>
              <w:jc w:val="center"/>
            </w:pPr>
            <w:r>
              <w:t>9.</w:t>
            </w:r>
          </w:p>
        </w:tc>
        <w:tc>
          <w:tcPr>
            <w:tcW w:w="6231" w:type="dxa"/>
          </w:tcPr>
          <w:p w:rsidR="00BA1CAA" w:rsidRPr="00C56FF1" w:rsidRDefault="00BA1CAA" w:rsidP="00BA1CA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6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Мои достижения.</w:t>
            </w:r>
          </w:p>
        </w:tc>
        <w:tc>
          <w:tcPr>
            <w:tcW w:w="1079" w:type="dxa"/>
            <w:gridSpan w:val="2"/>
            <w:tcBorders>
              <w:right w:val="single" w:sz="4" w:space="0" w:color="auto"/>
            </w:tcBorders>
          </w:tcPr>
          <w:p w:rsidR="00BA1CAA" w:rsidRDefault="00BA1CAA" w:rsidP="00BA1CAA">
            <w:pPr>
              <w:jc w:val="center"/>
            </w:pPr>
            <w:r w:rsidRPr="00077A03">
              <w:t>1</w:t>
            </w:r>
          </w:p>
        </w:tc>
        <w:tc>
          <w:tcPr>
            <w:tcW w:w="1469" w:type="dxa"/>
            <w:tcBorders>
              <w:left w:val="single" w:sz="4" w:space="0" w:color="auto"/>
            </w:tcBorders>
          </w:tcPr>
          <w:p w:rsidR="00BA1CAA" w:rsidRDefault="00BA1CAA" w:rsidP="00BA1CAA"/>
        </w:tc>
      </w:tr>
      <w:tr w:rsidR="00BA1CAA" w:rsidTr="00E32710">
        <w:tc>
          <w:tcPr>
            <w:tcW w:w="848" w:type="dxa"/>
          </w:tcPr>
          <w:p w:rsidR="00BA1CAA" w:rsidRDefault="00BA1CAA" w:rsidP="00BA1CAA">
            <w:pPr>
              <w:jc w:val="center"/>
            </w:pPr>
            <w:r>
              <w:t>10.</w:t>
            </w:r>
          </w:p>
        </w:tc>
        <w:tc>
          <w:tcPr>
            <w:tcW w:w="6231" w:type="dxa"/>
          </w:tcPr>
          <w:p w:rsidR="00BA1CAA" w:rsidRPr="00C56FF1" w:rsidRDefault="00BA1CAA" w:rsidP="00BA1CA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6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Первые шаги.</w:t>
            </w:r>
          </w:p>
        </w:tc>
        <w:tc>
          <w:tcPr>
            <w:tcW w:w="1079" w:type="dxa"/>
            <w:gridSpan w:val="2"/>
            <w:tcBorders>
              <w:right w:val="single" w:sz="4" w:space="0" w:color="auto"/>
            </w:tcBorders>
          </w:tcPr>
          <w:p w:rsidR="00BA1CAA" w:rsidRDefault="00BA1CAA" w:rsidP="00BA1CAA">
            <w:pPr>
              <w:jc w:val="center"/>
            </w:pPr>
            <w:r w:rsidRPr="00077A03">
              <w:t>1</w:t>
            </w:r>
          </w:p>
        </w:tc>
        <w:tc>
          <w:tcPr>
            <w:tcW w:w="1469" w:type="dxa"/>
            <w:tcBorders>
              <w:left w:val="single" w:sz="4" w:space="0" w:color="auto"/>
            </w:tcBorders>
          </w:tcPr>
          <w:p w:rsidR="00BA1CAA" w:rsidRDefault="00BA1CAA" w:rsidP="00BA1CAA"/>
        </w:tc>
      </w:tr>
      <w:tr w:rsidR="00FE0743" w:rsidTr="00FE0743">
        <w:tc>
          <w:tcPr>
            <w:tcW w:w="9627" w:type="dxa"/>
            <w:gridSpan w:val="5"/>
          </w:tcPr>
          <w:p w:rsidR="00FE0743" w:rsidRPr="007505D0" w:rsidRDefault="00FE0743" w:rsidP="00214E4C">
            <w:pPr>
              <w:jc w:val="center"/>
              <w:rPr>
                <w:rFonts w:ascii="Times New Roman" w:hAnsi="Times New Roman"/>
                <w:b/>
              </w:rPr>
            </w:pPr>
            <w:r w:rsidRPr="007505D0">
              <w:rPr>
                <w:rFonts w:ascii="Times New Roman" w:hAnsi="Times New Roman"/>
                <w:b/>
              </w:rPr>
              <w:t>Тема 2. Каникулы. 10 часов</w:t>
            </w:r>
          </w:p>
        </w:tc>
      </w:tr>
      <w:tr w:rsidR="00BA1CAA" w:rsidTr="00E32710">
        <w:tc>
          <w:tcPr>
            <w:tcW w:w="848" w:type="dxa"/>
          </w:tcPr>
          <w:p w:rsidR="00BA1CAA" w:rsidRDefault="00BA1CAA" w:rsidP="00BA1CAA">
            <w:pPr>
              <w:jc w:val="center"/>
            </w:pPr>
            <w:r>
              <w:t>11.</w:t>
            </w:r>
          </w:p>
        </w:tc>
        <w:tc>
          <w:tcPr>
            <w:tcW w:w="6231" w:type="dxa"/>
          </w:tcPr>
          <w:p w:rsidR="00BA1CAA" w:rsidRPr="00C56FF1" w:rsidRDefault="00BA1CAA" w:rsidP="00BA1CAA">
            <w:pPr>
              <w:rPr>
                <w:rFonts w:ascii="Times New Roman" w:hAnsi="Times New Roman"/>
                <w:sz w:val="24"/>
                <w:szCs w:val="24"/>
              </w:rPr>
            </w:pPr>
            <w:r w:rsidRPr="00C56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Как я провел лето.  </w:t>
            </w:r>
          </w:p>
        </w:tc>
        <w:tc>
          <w:tcPr>
            <w:tcW w:w="1079" w:type="dxa"/>
            <w:gridSpan w:val="2"/>
            <w:tcBorders>
              <w:right w:val="single" w:sz="4" w:space="0" w:color="auto"/>
            </w:tcBorders>
          </w:tcPr>
          <w:p w:rsidR="00BA1CAA" w:rsidRDefault="00BA1CAA" w:rsidP="00BA1CAA">
            <w:pPr>
              <w:jc w:val="center"/>
            </w:pPr>
            <w:r w:rsidRPr="00651ED4">
              <w:t>1</w:t>
            </w:r>
          </w:p>
        </w:tc>
        <w:tc>
          <w:tcPr>
            <w:tcW w:w="1469" w:type="dxa"/>
            <w:tcBorders>
              <w:left w:val="single" w:sz="4" w:space="0" w:color="auto"/>
            </w:tcBorders>
          </w:tcPr>
          <w:p w:rsidR="00BA1CAA" w:rsidRDefault="00BA1CAA" w:rsidP="00BA1CAA"/>
        </w:tc>
      </w:tr>
      <w:tr w:rsidR="00BA1CAA" w:rsidTr="00E32710">
        <w:tc>
          <w:tcPr>
            <w:tcW w:w="848" w:type="dxa"/>
          </w:tcPr>
          <w:p w:rsidR="00BA1CAA" w:rsidRDefault="00BA1CAA" w:rsidP="00BA1CAA">
            <w:pPr>
              <w:jc w:val="center"/>
            </w:pPr>
            <w:r>
              <w:t>12.</w:t>
            </w:r>
          </w:p>
        </w:tc>
        <w:tc>
          <w:tcPr>
            <w:tcW w:w="6231" w:type="dxa"/>
          </w:tcPr>
          <w:p w:rsidR="00BA1CAA" w:rsidRPr="00C56FF1" w:rsidRDefault="00BA1CAA" w:rsidP="00BA1CAA">
            <w:pPr>
              <w:rPr>
                <w:rFonts w:ascii="Times New Roman" w:hAnsi="Times New Roman"/>
                <w:sz w:val="24"/>
                <w:szCs w:val="24"/>
              </w:rPr>
            </w:pPr>
            <w:r w:rsidRPr="00C56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Необычные отели.</w:t>
            </w:r>
          </w:p>
        </w:tc>
        <w:tc>
          <w:tcPr>
            <w:tcW w:w="1079" w:type="dxa"/>
            <w:gridSpan w:val="2"/>
            <w:tcBorders>
              <w:right w:val="single" w:sz="4" w:space="0" w:color="auto"/>
            </w:tcBorders>
          </w:tcPr>
          <w:p w:rsidR="00BA1CAA" w:rsidRDefault="00BA1CAA" w:rsidP="00BA1CAA">
            <w:pPr>
              <w:jc w:val="center"/>
            </w:pPr>
            <w:r w:rsidRPr="00651ED4">
              <w:t>1</w:t>
            </w:r>
          </w:p>
        </w:tc>
        <w:tc>
          <w:tcPr>
            <w:tcW w:w="1469" w:type="dxa"/>
            <w:tcBorders>
              <w:left w:val="single" w:sz="4" w:space="0" w:color="auto"/>
            </w:tcBorders>
          </w:tcPr>
          <w:p w:rsidR="00BA1CAA" w:rsidRDefault="00BA1CAA" w:rsidP="00BA1CAA"/>
        </w:tc>
      </w:tr>
      <w:tr w:rsidR="00BA1CAA" w:rsidTr="00E32710">
        <w:tc>
          <w:tcPr>
            <w:tcW w:w="848" w:type="dxa"/>
          </w:tcPr>
          <w:p w:rsidR="00BA1CAA" w:rsidRDefault="00BA1CAA" w:rsidP="00BA1CAA">
            <w:pPr>
              <w:jc w:val="center"/>
            </w:pPr>
            <w:r>
              <w:t>13.</w:t>
            </w:r>
          </w:p>
        </w:tc>
        <w:tc>
          <w:tcPr>
            <w:tcW w:w="6231" w:type="dxa"/>
          </w:tcPr>
          <w:p w:rsidR="00BA1CAA" w:rsidRPr="00C56FF1" w:rsidRDefault="00BA1CAA" w:rsidP="00BA1CAA">
            <w:pPr>
              <w:rPr>
                <w:rFonts w:ascii="Times New Roman" w:hAnsi="Times New Roman"/>
                <w:sz w:val="24"/>
                <w:szCs w:val="24"/>
              </w:rPr>
            </w:pPr>
            <w:r w:rsidRPr="00C56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Чаепитие по-русски.</w:t>
            </w:r>
          </w:p>
        </w:tc>
        <w:tc>
          <w:tcPr>
            <w:tcW w:w="1079" w:type="dxa"/>
            <w:gridSpan w:val="2"/>
            <w:tcBorders>
              <w:right w:val="single" w:sz="4" w:space="0" w:color="auto"/>
            </w:tcBorders>
          </w:tcPr>
          <w:p w:rsidR="00BA1CAA" w:rsidRDefault="00BA1CAA" w:rsidP="00BA1CAA">
            <w:pPr>
              <w:jc w:val="center"/>
            </w:pPr>
            <w:r w:rsidRPr="00651ED4">
              <w:t>1</w:t>
            </w:r>
          </w:p>
        </w:tc>
        <w:tc>
          <w:tcPr>
            <w:tcW w:w="1469" w:type="dxa"/>
            <w:tcBorders>
              <w:left w:val="single" w:sz="4" w:space="0" w:color="auto"/>
            </w:tcBorders>
          </w:tcPr>
          <w:p w:rsidR="00BA1CAA" w:rsidRDefault="00BA1CAA" w:rsidP="00BA1CAA"/>
        </w:tc>
      </w:tr>
      <w:tr w:rsidR="00BA1CAA" w:rsidTr="00E32710">
        <w:tc>
          <w:tcPr>
            <w:tcW w:w="848" w:type="dxa"/>
          </w:tcPr>
          <w:p w:rsidR="00BA1CAA" w:rsidRDefault="00BA1CAA" w:rsidP="00BA1CAA">
            <w:pPr>
              <w:jc w:val="center"/>
            </w:pPr>
            <w:r>
              <w:t>14.</w:t>
            </w:r>
          </w:p>
        </w:tc>
        <w:tc>
          <w:tcPr>
            <w:tcW w:w="6231" w:type="dxa"/>
          </w:tcPr>
          <w:p w:rsidR="00BA1CAA" w:rsidRPr="007505D0" w:rsidRDefault="00BA1CAA" w:rsidP="00BA1CAA">
            <w:pPr>
              <w:rPr>
                <w:rFonts w:ascii="Times New Roman" w:hAnsi="Times New Roman"/>
                <w:sz w:val="24"/>
                <w:szCs w:val="24"/>
              </w:rPr>
            </w:pPr>
            <w:r w:rsidRPr="00C56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Экстремальные виды спорта.</w:t>
            </w:r>
          </w:p>
        </w:tc>
        <w:tc>
          <w:tcPr>
            <w:tcW w:w="1079" w:type="dxa"/>
            <w:gridSpan w:val="2"/>
            <w:tcBorders>
              <w:right w:val="single" w:sz="4" w:space="0" w:color="auto"/>
            </w:tcBorders>
          </w:tcPr>
          <w:p w:rsidR="00BA1CAA" w:rsidRDefault="00BA1CAA" w:rsidP="00BA1CAA">
            <w:pPr>
              <w:jc w:val="center"/>
            </w:pPr>
            <w:r w:rsidRPr="00651ED4">
              <w:t>1</w:t>
            </w:r>
          </w:p>
        </w:tc>
        <w:tc>
          <w:tcPr>
            <w:tcW w:w="1469" w:type="dxa"/>
            <w:tcBorders>
              <w:left w:val="single" w:sz="4" w:space="0" w:color="auto"/>
            </w:tcBorders>
          </w:tcPr>
          <w:p w:rsidR="00BA1CAA" w:rsidRDefault="00BA1CAA" w:rsidP="00BA1CAA"/>
        </w:tc>
      </w:tr>
      <w:tr w:rsidR="00BA1CAA" w:rsidTr="00E32710">
        <w:tc>
          <w:tcPr>
            <w:tcW w:w="848" w:type="dxa"/>
          </w:tcPr>
          <w:p w:rsidR="00BA1CAA" w:rsidRDefault="00BA1CAA" w:rsidP="00BA1CAA">
            <w:pPr>
              <w:jc w:val="center"/>
            </w:pPr>
            <w:r>
              <w:t>15.</w:t>
            </w:r>
          </w:p>
        </w:tc>
        <w:tc>
          <w:tcPr>
            <w:tcW w:w="6231" w:type="dxa"/>
          </w:tcPr>
          <w:p w:rsidR="00BA1CAA" w:rsidRPr="00C56FF1" w:rsidRDefault="00BA1CAA" w:rsidP="00BA1CA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6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«Экстремальный» вебсайт.</w:t>
            </w:r>
          </w:p>
        </w:tc>
        <w:tc>
          <w:tcPr>
            <w:tcW w:w="1079" w:type="dxa"/>
            <w:gridSpan w:val="2"/>
            <w:tcBorders>
              <w:right w:val="single" w:sz="4" w:space="0" w:color="auto"/>
            </w:tcBorders>
          </w:tcPr>
          <w:p w:rsidR="00BA1CAA" w:rsidRDefault="00BA1CAA" w:rsidP="00BA1CAA">
            <w:pPr>
              <w:jc w:val="center"/>
            </w:pPr>
            <w:r w:rsidRPr="00651ED4">
              <w:t>1</w:t>
            </w:r>
          </w:p>
        </w:tc>
        <w:tc>
          <w:tcPr>
            <w:tcW w:w="1469" w:type="dxa"/>
            <w:tcBorders>
              <w:left w:val="single" w:sz="4" w:space="0" w:color="auto"/>
            </w:tcBorders>
          </w:tcPr>
          <w:p w:rsidR="00BA1CAA" w:rsidRDefault="00BA1CAA" w:rsidP="00BA1CAA"/>
        </w:tc>
      </w:tr>
      <w:tr w:rsidR="00BA1CAA" w:rsidTr="00E32710">
        <w:tc>
          <w:tcPr>
            <w:tcW w:w="848" w:type="dxa"/>
          </w:tcPr>
          <w:p w:rsidR="00BA1CAA" w:rsidRDefault="00BA1CAA" w:rsidP="00BA1CAA">
            <w:pPr>
              <w:jc w:val="center"/>
            </w:pPr>
            <w:r>
              <w:lastRenderedPageBreak/>
              <w:t>16.</w:t>
            </w:r>
          </w:p>
        </w:tc>
        <w:tc>
          <w:tcPr>
            <w:tcW w:w="6231" w:type="dxa"/>
          </w:tcPr>
          <w:p w:rsidR="00BA1CAA" w:rsidRPr="007505D0" w:rsidRDefault="00BA1CAA" w:rsidP="00BA1CAA">
            <w:pPr>
              <w:rPr>
                <w:rFonts w:ascii="Times New Roman" w:hAnsi="Times New Roman"/>
                <w:sz w:val="24"/>
                <w:szCs w:val="24"/>
              </w:rPr>
            </w:pPr>
            <w:r w:rsidRPr="00C56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Приключение друзей.</w:t>
            </w:r>
          </w:p>
        </w:tc>
        <w:tc>
          <w:tcPr>
            <w:tcW w:w="1079" w:type="dxa"/>
            <w:gridSpan w:val="2"/>
            <w:tcBorders>
              <w:right w:val="single" w:sz="4" w:space="0" w:color="auto"/>
            </w:tcBorders>
          </w:tcPr>
          <w:p w:rsidR="00BA1CAA" w:rsidRDefault="00BA1CAA" w:rsidP="00BA1CAA">
            <w:pPr>
              <w:jc w:val="center"/>
            </w:pPr>
            <w:r w:rsidRPr="00651ED4">
              <w:t>1</w:t>
            </w:r>
          </w:p>
        </w:tc>
        <w:tc>
          <w:tcPr>
            <w:tcW w:w="1469" w:type="dxa"/>
            <w:tcBorders>
              <w:left w:val="single" w:sz="4" w:space="0" w:color="auto"/>
            </w:tcBorders>
          </w:tcPr>
          <w:p w:rsidR="00BA1CAA" w:rsidRDefault="00BA1CAA" w:rsidP="00BA1CAA"/>
        </w:tc>
      </w:tr>
      <w:tr w:rsidR="00BA1CAA" w:rsidTr="00E32710">
        <w:tc>
          <w:tcPr>
            <w:tcW w:w="848" w:type="dxa"/>
          </w:tcPr>
          <w:p w:rsidR="00BA1CAA" w:rsidRDefault="00BA1CAA" w:rsidP="00BA1CAA">
            <w:pPr>
              <w:jc w:val="center"/>
            </w:pPr>
            <w:r>
              <w:t>17.</w:t>
            </w:r>
          </w:p>
        </w:tc>
        <w:tc>
          <w:tcPr>
            <w:tcW w:w="6231" w:type="dxa"/>
          </w:tcPr>
          <w:p w:rsidR="00BA1CAA" w:rsidRPr="00C56FF1" w:rsidRDefault="00BA1CAA" w:rsidP="00BA1CAA">
            <w:pPr>
              <w:ind w:righ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6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Дневник путешественника.</w:t>
            </w:r>
          </w:p>
        </w:tc>
        <w:tc>
          <w:tcPr>
            <w:tcW w:w="1079" w:type="dxa"/>
            <w:gridSpan w:val="2"/>
            <w:tcBorders>
              <w:right w:val="single" w:sz="4" w:space="0" w:color="auto"/>
            </w:tcBorders>
          </w:tcPr>
          <w:p w:rsidR="00BA1CAA" w:rsidRDefault="00BA1CAA" w:rsidP="00BA1CAA">
            <w:pPr>
              <w:jc w:val="center"/>
            </w:pPr>
            <w:r w:rsidRPr="00651ED4">
              <w:t>1</w:t>
            </w:r>
          </w:p>
        </w:tc>
        <w:tc>
          <w:tcPr>
            <w:tcW w:w="1469" w:type="dxa"/>
            <w:tcBorders>
              <w:left w:val="single" w:sz="4" w:space="0" w:color="auto"/>
            </w:tcBorders>
          </w:tcPr>
          <w:p w:rsidR="00BA1CAA" w:rsidRDefault="00BA1CAA" w:rsidP="00BA1CAA"/>
        </w:tc>
      </w:tr>
      <w:tr w:rsidR="00BA1CAA" w:rsidTr="00E32710">
        <w:tc>
          <w:tcPr>
            <w:tcW w:w="848" w:type="dxa"/>
          </w:tcPr>
          <w:p w:rsidR="00BA1CAA" w:rsidRDefault="00BA1CAA" w:rsidP="00BA1CAA">
            <w:pPr>
              <w:jc w:val="center"/>
            </w:pPr>
            <w:r>
              <w:t>18.</w:t>
            </w:r>
          </w:p>
        </w:tc>
        <w:tc>
          <w:tcPr>
            <w:tcW w:w="6231" w:type="dxa"/>
          </w:tcPr>
          <w:p w:rsidR="00BA1CAA" w:rsidRPr="007505D0" w:rsidRDefault="00BA1CAA" w:rsidP="00BA1CAA">
            <w:pPr>
              <w:rPr>
                <w:rFonts w:ascii="Times New Roman" w:hAnsi="Times New Roman"/>
                <w:sz w:val="24"/>
                <w:szCs w:val="24"/>
              </w:rPr>
            </w:pPr>
            <w:r w:rsidRPr="00C56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Путешествие самолетом.</w:t>
            </w:r>
          </w:p>
        </w:tc>
        <w:tc>
          <w:tcPr>
            <w:tcW w:w="1079" w:type="dxa"/>
            <w:gridSpan w:val="2"/>
            <w:tcBorders>
              <w:right w:val="single" w:sz="4" w:space="0" w:color="auto"/>
            </w:tcBorders>
          </w:tcPr>
          <w:p w:rsidR="00BA1CAA" w:rsidRDefault="00BA1CAA" w:rsidP="00BA1CAA">
            <w:pPr>
              <w:jc w:val="center"/>
            </w:pPr>
            <w:r w:rsidRPr="00651ED4">
              <w:t>1</w:t>
            </w:r>
          </w:p>
        </w:tc>
        <w:tc>
          <w:tcPr>
            <w:tcW w:w="1469" w:type="dxa"/>
            <w:tcBorders>
              <w:left w:val="single" w:sz="4" w:space="0" w:color="auto"/>
            </w:tcBorders>
          </w:tcPr>
          <w:p w:rsidR="00BA1CAA" w:rsidRDefault="00BA1CAA" w:rsidP="00BA1CAA"/>
        </w:tc>
      </w:tr>
      <w:tr w:rsidR="00BA1CAA" w:rsidTr="00E32710">
        <w:tc>
          <w:tcPr>
            <w:tcW w:w="848" w:type="dxa"/>
          </w:tcPr>
          <w:p w:rsidR="00BA1CAA" w:rsidRDefault="00BA1CAA" w:rsidP="00BA1CAA">
            <w:pPr>
              <w:jc w:val="center"/>
            </w:pPr>
            <w:r>
              <w:t>19.</w:t>
            </w:r>
          </w:p>
        </w:tc>
        <w:tc>
          <w:tcPr>
            <w:tcW w:w="6231" w:type="dxa"/>
          </w:tcPr>
          <w:p w:rsidR="00BA1CAA" w:rsidRPr="00C56FF1" w:rsidRDefault="00BA1CAA" w:rsidP="00BA1CA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6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Жаль, что ты не с нами!</w:t>
            </w:r>
          </w:p>
        </w:tc>
        <w:tc>
          <w:tcPr>
            <w:tcW w:w="1079" w:type="dxa"/>
            <w:gridSpan w:val="2"/>
            <w:tcBorders>
              <w:right w:val="single" w:sz="4" w:space="0" w:color="auto"/>
            </w:tcBorders>
          </w:tcPr>
          <w:p w:rsidR="00BA1CAA" w:rsidRDefault="00BA1CAA" w:rsidP="00BA1CAA">
            <w:pPr>
              <w:jc w:val="center"/>
            </w:pPr>
            <w:r w:rsidRPr="00651ED4">
              <w:t>1</w:t>
            </w:r>
          </w:p>
        </w:tc>
        <w:tc>
          <w:tcPr>
            <w:tcW w:w="1469" w:type="dxa"/>
            <w:tcBorders>
              <w:left w:val="single" w:sz="4" w:space="0" w:color="auto"/>
            </w:tcBorders>
          </w:tcPr>
          <w:p w:rsidR="00BA1CAA" w:rsidRDefault="00BA1CAA" w:rsidP="00BA1CAA"/>
        </w:tc>
      </w:tr>
      <w:tr w:rsidR="00BA1CAA" w:rsidTr="00E32710">
        <w:tc>
          <w:tcPr>
            <w:tcW w:w="848" w:type="dxa"/>
          </w:tcPr>
          <w:p w:rsidR="00BA1CAA" w:rsidRDefault="00BA1CAA" w:rsidP="00BA1CAA">
            <w:pPr>
              <w:jc w:val="center"/>
            </w:pPr>
            <w:r>
              <w:t>20.</w:t>
            </w:r>
          </w:p>
        </w:tc>
        <w:tc>
          <w:tcPr>
            <w:tcW w:w="6231" w:type="dxa"/>
          </w:tcPr>
          <w:p w:rsidR="00BA1CAA" w:rsidRPr="00C56FF1" w:rsidRDefault="00BA1CAA" w:rsidP="00BA1CA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6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Мой родной город.</w:t>
            </w:r>
            <w:r w:rsidRPr="00C56FF1">
              <w:rPr>
                <w:rFonts w:ascii="Times New Roman" w:hAnsi="Times New Roman"/>
                <w:sz w:val="24"/>
                <w:szCs w:val="24"/>
              </w:rPr>
              <w:t xml:space="preserve"> Проект.</w:t>
            </w:r>
          </w:p>
        </w:tc>
        <w:tc>
          <w:tcPr>
            <w:tcW w:w="1079" w:type="dxa"/>
            <w:gridSpan w:val="2"/>
            <w:tcBorders>
              <w:right w:val="single" w:sz="4" w:space="0" w:color="auto"/>
            </w:tcBorders>
          </w:tcPr>
          <w:p w:rsidR="00BA1CAA" w:rsidRDefault="00BA1CAA" w:rsidP="00BA1CAA">
            <w:pPr>
              <w:jc w:val="center"/>
            </w:pPr>
            <w:r w:rsidRPr="00651ED4">
              <w:t>1</w:t>
            </w:r>
          </w:p>
        </w:tc>
        <w:tc>
          <w:tcPr>
            <w:tcW w:w="1469" w:type="dxa"/>
            <w:tcBorders>
              <w:left w:val="single" w:sz="4" w:space="0" w:color="auto"/>
            </w:tcBorders>
          </w:tcPr>
          <w:p w:rsidR="00BA1CAA" w:rsidRDefault="00BA1CAA" w:rsidP="00BA1CAA"/>
        </w:tc>
      </w:tr>
      <w:tr w:rsidR="00FE0743" w:rsidTr="00FE0743">
        <w:tc>
          <w:tcPr>
            <w:tcW w:w="9627" w:type="dxa"/>
            <w:gridSpan w:val="5"/>
          </w:tcPr>
          <w:p w:rsidR="00FE0743" w:rsidRPr="00443CB9" w:rsidRDefault="00FE0743" w:rsidP="00214E4C">
            <w:pPr>
              <w:jc w:val="center"/>
              <w:rPr>
                <w:rFonts w:ascii="Times New Roman" w:hAnsi="Times New Roman"/>
                <w:b/>
              </w:rPr>
            </w:pPr>
            <w:r w:rsidRPr="00443CB9">
              <w:rPr>
                <w:rFonts w:ascii="Times New Roman" w:hAnsi="Times New Roman"/>
                <w:b/>
              </w:rPr>
              <w:t>Тема 3. Школа. 10 часов</w:t>
            </w:r>
          </w:p>
        </w:tc>
      </w:tr>
      <w:tr w:rsidR="00BA1CAA" w:rsidTr="00E32710">
        <w:tc>
          <w:tcPr>
            <w:tcW w:w="848" w:type="dxa"/>
          </w:tcPr>
          <w:p w:rsidR="00BA1CAA" w:rsidRDefault="00BA1CAA" w:rsidP="00BA1CAA">
            <w:pPr>
              <w:jc w:val="center"/>
            </w:pPr>
            <w:r>
              <w:t>21.</w:t>
            </w:r>
          </w:p>
        </w:tc>
        <w:tc>
          <w:tcPr>
            <w:tcW w:w="6231" w:type="dxa"/>
          </w:tcPr>
          <w:p w:rsidR="00BA1CAA" w:rsidRPr="00443CB9" w:rsidRDefault="00BA1CAA" w:rsidP="00BA1CAA">
            <w:pPr>
              <w:rPr>
                <w:rFonts w:ascii="Times New Roman" w:hAnsi="Times New Roman"/>
                <w:sz w:val="24"/>
                <w:szCs w:val="24"/>
              </w:rPr>
            </w:pPr>
            <w:r w:rsidRPr="00C56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Новый опыт.</w:t>
            </w:r>
          </w:p>
        </w:tc>
        <w:tc>
          <w:tcPr>
            <w:tcW w:w="1079" w:type="dxa"/>
            <w:gridSpan w:val="2"/>
            <w:tcBorders>
              <w:right w:val="single" w:sz="4" w:space="0" w:color="auto"/>
            </w:tcBorders>
          </w:tcPr>
          <w:p w:rsidR="00BA1CAA" w:rsidRDefault="00BA1CAA" w:rsidP="00BA1CAA">
            <w:pPr>
              <w:jc w:val="center"/>
            </w:pPr>
            <w:r w:rsidRPr="009B1995">
              <w:t>1</w:t>
            </w:r>
          </w:p>
        </w:tc>
        <w:tc>
          <w:tcPr>
            <w:tcW w:w="1469" w:type="dxa"/>
            <w:tcBorders>
              <w:left w:val="single" w:sz="4" w:space="0" w:color="auto"/>
            </w:tcBorders>
          </w:tcPr>
          <w:p w:rsidR="00BA1CAA" w:rsidRDefault="00BA1CAA" w:rsidP="00BA1CAA"/>
        </w:tc>
      </w:tr>
      <w:tr w:rsidR="00BA1CAA" w:rsidTr="00E32710">
        <w:tc>
          <w:tcPr>
            <w:tcW w:w="848" w:type="dxa"/>
          </w:tcPr>
          <w:p w:rsidR="00BA1CAA" w:rsidRDefault="00BA1CAA" w:rsidP="00BA1CAA">
            <w:pPr>
              <w:jc w:val="center"/>
            </w:pPr>
            <w:r>
              <w:t>22.</w:t>
            </w:r>
          </w:p>
        </w:tc>
        <w:tc>
          <w:tcPr>
            <w:tcW w:w="6231" w:type="dxa"/>
          </w:tcPr>
          <w:p w:rsidR="00BA1CAA" w:rsidRPr="00C56FF1" w:rsidRDefault="00BA1CAA" w:rsidP="00BA1CA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6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 сказал, что…</w:t>
            </w:r>
          </w:p>
        </w:tc>
        <w:tc>
          <w:tcPr>
            <w:tcW w:w="1079" w:type="dxa"/>
            <w:gridSpan w:val="2"/>
            <w:tcBorders>
              <w:right w:val="single" w:sz="4" w:space="0" w:color="auto"/>
            </w:tcBorders>
          </w:tcPr>
          <w:p w:rsidR="00BA1CAA" w:rsidRDefault="00BA1CAA" w:rsidP="00BA1CAA">
            <w:pPr>
              <w:jc w:val="center"/>
            </w:pPr>
            <w:r w:rsidRPr="009B1995">
              <w:t>1</w:t>
            </w:r>
          </w:p>
        </w:tc>
        <w:tc>
          <w:tcPr>
            <w:tcW w:w="1469" w:type="dxa"/>
            <w:tcBorders>
              <w:left w:val="single" w:sz="4" w:space="0" w:color="auto"/>
            </w:tcBorders>
          </w:tcPr>
          <w:p w:rsidR="00BA1CAA" w:rsidRDefault="00BA1CAA" w:rsidP="00BA1CAA"/>
        </w:tc>
      </w:tr>
      <w:tr w:rsidR="00BA1CAA" w:rsidTr="00E32710">
        <w:tc>
          <w:tcPr>
            <w:tcW w:w="848" w:type="dxa"/>
          </w:tcPr>
          <w:p w:rsidR="00BA1CAA" w:rsidRDefault="00BA1CAA" w:rsidP="00BA1CAA">
            <w:pPr>
              <w:jc w:val="center"/>
            </w:pPr>
            <w:r>
              <w:t>23.</w:t>
            </w:r>
          </w:p>
        </w:tc>
        <w:tc>
          <w:tcPr>
            <w:tcW w:w="6231" w:type="dxa"/>
          </w:tcPr>
          <w:p w:rsidR="00BA1CAA" w:rsidRPr="00443CB9" w:rsidRDefault="00BA1CAA" w:rsidP="00BA1CAA">
            <w:pPr>
              <w:rPr>
                <w:rFonts w:ascii="Times New Roman" w:hAnsi="Times New Roman"/>
                <w:sz w:val="24"/>
                <w:szCs w:val="24"/>
              </w:rPr>
            </w:pPr>
            <w:r w:rsidRPr="00C56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Жизнь после школы.</w:t>
            </w:r>
          </w:p>
        </w:tc>
        <w:tc>
          <w:tcPr>
            <w:tcW w:w="1079" w:type="dxa"/>
            <w:gridSpan w:val="2"/>
            <w:tcBorders>
              <w:right w:val="single" w:sz="4" w:space="0" w:color="auto"/>
            </w:tcBorders>
          </w:tcPr>
          <w:p w:rsidR="00BA1CAA" w:rsidRDefault="00BA1CAA" w:rsidP="00BA1CAA">
            <w:pPr>
              <w:jc w:val="center"/>
            </w:pPr>
            <w:r w:rsidRPr="009B1995">
              <w:t>1</w:t>
            </w:r>
          </w:p>
        </w:tc>
        <w:tc>
          <w:tcPr>
            <w:tcW w:w="1469" w:type="dxa"/>
            <w:tcBorders>
              <w:left w:val="single" w:sz="4" w:space="0" w:color="auto"/>
            </w:tcBorders>
          </w:tcPr>
          <w:p w:rsidR="00BA1CAA" w:rsidRDefault="00BA1CAA" w:rsidP="00BA1CAA"/>
        </w:tc>
      </w:tr>
      <w:tr w:rsidR="00BA1CAA" w:rsidTr="00E32710">
        <w:tc>
          <w:tcPr>
            <w:tcW w:w="848" w:type="dxa"/>
          </w:tcPr>
          <w:p w:rsidR="00BA1CAA" w:rsidRDefault="00BA1CAA" w:rsidP="00BA1CAA">
            <w:pPr>
              <w:jc w:val="center"/>
            </w:pPr>
            <w:r>
              <w:t>24.</w:t>
            </w:r>
          </w:p>
        </w:tc>
        <w:tc>
          <w:tcPr>
            <w:tcW w:w="6231" w:type="dxa"/>
          </w:tcPr>
          <w:p w:rsidR="00BA1CAA" w:rsidRPr="00C56FF1" w:rsidRDefault="00BA1CAA" w:rsidP="00BA1CA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6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Планы Алана.</w:t>
            </w:r>
          </w:p>
        </w:tc>
        <w:tc>
          <w:tcPr>
            <w:tcW w:w="1079" w:type="dxa"/>
            <w:gridSpan w:val="2"/>
            <w:tcBorders>
              <w:right w:val="single" w:sz="4" w:space="0" w:color="auto"/>
            </w:tcBorders>
          </w:tcPr>
          <w:p w:rsidR="00BA1CAA" w:rsidRDefault="00BA1CAA" w:rsidP="00BA1CAA">
            <w:pPr>
              <w:jc w:val="center"/>
            </w:pPr>
            <w:r w:rsidRPr="009B1995">
              <w:t>1</w:t>
            </w:r>
          </w:p>
        </w:tc>
        <w:tc>
          <w:tcPr>
            <w:tcW w:w="1469" w:type="dxa"/>
            <w:tcBorders>
              <w:left w:val="single" w:sz="4" w:space="0" w:color="auto"/>
            </w:tcBorders>
          </w:tcPr>
          <w:p w:rsidR="00BA1CAA" w:rsidRDefault="00BA1CAA" w:rsidP="00BA1CAA"/>
        </w:tc>
      </w:tr>
      <w:tr w:rsidR="00BA1CAA" w:rsidTr="00E32710">
        <w:tc>
          <w:tcPr>
            <w:tcW w:w="848" w:type="dxa"/>
          </w:tcPr>
          <w:p w:rsidR="00BA1CAA" w:rsidRDefault="00BA1CAA" w:rsidP="00BA1CAA">
            <w:pPr>
              <w:jc w:val="center"/>
            </w:pPr>
            <w:r>
              <w:t>25.</w:t>
            </w:r>
          </w:p>
        </w:tc>
        <w:tc>
          <w:tcPr>
            <w:tcW w:w="6231" w:type="dxa"/>
          </w:tcPr>
          <w:p w:rsidR="00BA1CAA" w:rsidRPr="00C56FF1" w:rsidRDefault="00BA1CAA" w:rsidP="00BA1CA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6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Кэти будет учителем.</w:t>
            </w:r>
          </w:p>
        </w:tc>
        <w:tc>
          <w:tcPr>
            <w:tcW w:w="1079" w:type="dxa"/>
            <w:gridSpan w:val="2"/>
            <w:tcBorders>
              <w:right w:val="single" w:sz="4" w:space="0" w:color="auto"/>
            </w:tcBorders>
          </w:tcPr>
          <w:p w:rsidR="00BA1CAA" w:rsidRDefault="00BA1CAA" w:rsidP="00BA1CAA">
            <w:pPr>
              <w:jc w:val="center"/>
            </w:pPr>
            <w:r w:rsidRPr="009B1995">
              <w:t>1</w:t>
            </w:r>
          </w:p>
        </w:tc>
        <w:tc>
          <w:tcPr>
            <w:tcW w:w="1469" w:type="dxa"/>
            <w:tcBorders>
              <w:left w:val="single" w:sz="4" w:space="0" w:color="auto"/>
            </w:tcBorders>
          </w:tcPr>
          <w:p w:rsidR="00BA1CAA" w:rsidRDefault="00BA1CAA" w:rsidP="00BA1CAA"/>
        </w:tc>
      </w:tr>
      <w:tr w:rsidR="00BA1CAA" w:rsidTr="00E32710">
        <w:tc>
          <w:tcPr>
            <w:tcW w:w="848" w:type="dxa"/>
          </w:tcPr>
          <w:p w:rsidR="00BA1CAA" w:rsidRDefault="00BA1CAA" w:rsidP="00BA1CAA">
            <w:pPr>
              <w:jc w:val="center"/>
            </w:pPr>
            <w:r>
              <w:t>26.</w:t>
            </w:r>
          </w:p>
        </w:tc>
        <w:tc>
          <w:tcPr>
            <w:tcW w:w="6231" w:type="dxa"/>
          </w:tcPr>
          <w:p w:rsidR="00BA1CAA" w:rsidRPr="00C56FF1" w:rsidRDefault="00BA1CAA" w:rsidP="00BA1CA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6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Моя карьера.</w:t>
            </w:r>
          </w:p>
        </w:tc>
        <w:tc>
          <w:tcPr>
            <w:tcW w:w="1079" w:type="dxa"/>
            <w:gridSpan w:val="2"/>
            <w:tcBorders>
              <w:right w:val="single" w:sz="4" w:space="0" w:color="auto"/>
            </w:tcBorders>
          </w:tcPr>
          <w:p w:rsidR="00BA1CAA" w:rsidRDefault="00BA1CAA" w:rsidP="00BA1CAA">
            <w:pPr>
              <w:jc w:val="center"/>
            </w:pPr>
            <w:r w:rsidRPr="009B1995">
              <w:t>1</w:t>
            </w:r>
          </w:p>
        </w:tc>
        <w:tc>
          <w:tcPr>
            <w:tcW w:w="1469" w:type="dxa"/>
            <w:tcBorders>
              <w:left w:val="single" w:sz="4" w:space="0" w:color="auto"/>
            </w:tcBorders>
          </w:tcPr>
          <w:p w:rsidR="00BA1CAA" w:rsidRDefault="00BA1CAA" w:rsidP="00BA1CAA"/>
        </w:tc>
      </w:tr>
      <w:tr w:rsidR="00BA1CAA" w:rsidTr="00E32710">
        <w:tc>
          <w:tcPr>
            <w:tcW w:w="848" w:type="dxa"/>
          </w:tcPr>
          <w:p w:rsidR="00BA1CAA" w:rsidRDefault="00BA1CAA" w:rsidP="00BA1CAA">
            <w:pPr>
              <w:jc w:val="center"/>
            </w:pPr>
            <w:r>
              <w:t>27.</w:t>
            </w:r>
          </w:p>
        </w:tc>
        <w:tc>
          <w:tcPr>
            <w:tcW w:w="6231" w:type="dxa"/>
          </w:tcPr>
          <w:p w:rsidR="00BA1CAA" w:rsidRPr="00443CB9" w:rsidRDefault="00BA1CAA" w:rsidP="00BA1CAA">
            <w:pPr>
              <w:rPr>
                <w:rFonts w:ascii="Times New Roman" w:hAnsi="Times New Roman"/>
                <w:sz w:val="24"/>
                <w:szCs w:val="24"/>
              </w:rPr>
            </w:pPr>
            <w:r w:rsidRPr="00C56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Телефон спасения.</w:t>
            </w:r>
          </w:p>
        </w:tc>
        <w:tc>
          <w:tcPr>
            <w:tcW w:w="1079" w:type="dxa"/>
            <w:gridSpan w:val="2"/>
            <w:tcBorders>
              <w:right w:val="single" w:sz="4" w:space="0" w:color="auto"/>
            </w:tcBorders>
          </w:tcPr>
          <w:p w:rsidR="00BA1CAA" w:rsidRDefault="00BA1CAA" w:rsidP="00BA1CAA">
            <w:pPr>
              <w:jc w:val="center"/>
            </w:pPr>
            <w:r w:rsidRPr="009B1995">
              <w:t>1</w:t>
            </w:r>
          </w:p>
        </w:tc>
        <w:tc>
          <w:tcPr>
            <w:tcW w:w="1469" w:type="dxa"/>
            <w:tcBorders>
              <w:left w:val="single" w:sz="4" w:space="0" w:color="auto"/>
            </w:tcBorders>
          </w:tcPr>
          <w:p w:rsidR="00BA1CAA" w:rsidRDefault="00BA1CAA" w:rsidP="00BA1CAA"/>
        </w:tc>
      </w:tr>
      <w:tr w:rsidR="00BA1CAA" w:rsidTr="00E32710">
        <w:tc>
          <w:tcPr>
            <w:tcW w:w="848" w:type="dxa"/>
          </w:tcPr>
          <w:p w:rsidR="00BA1CAA" w:rsidRDefault="00BA1CAA" w:rsidP="00BA1CAA">
            <w:pPr>
              <w:jc w:val="center"/>
            </w:pPr>
            <w:r>
              <w:t>28.</w:t>
            </w:r>
          </w:p>
        </w:tc>
        <w:tc>
          <w:tcPr>
            <w:tcW w:w="6231" w:type="dxa"/>
          </w:tcPr>
          <w:p w:rsidR="00BA1CAA" w:rsidRPr="00C56FF1" w:rsidRDefault="00BA1CAA" w:rsidP="00BA1CA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6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Случай в Гималаях.</w:t>
            </w:r>
          </w:p>
        </w:tc>
        <w:tc>
          <w:tcPr>
            <w:tcW w:w="1079" w:type="dxa"/>
            <w:gridSpan w:val="2"/>
            <w:tcBorders>
              <w:right w:val="single" w:sz="4" w:space="0" w:color="auto"/>
            </w:tcBorders>
          </w:tcPr>
          <w:p w:rsidR="00BA1CAA" w:rsidRDefault="00BA1CAA" w:rsidP="00BA1CAA">
            <w:pPr>
              <w:jc w:val="center"/>
            </w:pPr>
            <w:r w:rsidRPr="009B1995">
              <w:t>1</w:t>
            </w:r>
          </w:p>
        </w:tc>
        <w:tc>
          <w:tcPr>
            <w:tcW w:w="1469" w:type="dxa"/>
            <w:tcBorders>
              <w:left w:val="single" w:sz="4" w:space="0" w:color="auto"/>
            </w:tcBorders>
          </w:tcPr>
          <w:p w:rsidR="00BA1CAA" w:rsidRDefault="00BA1CAA" w:rsidP="00BA1CAA"/>
        </w:tc>
      </w:tr>
      <w:tr w:rsidR="00BA1CAA" w:rsidTr="00E32710">
        <w:tc>
          <w:tcPr>
            <w:tcW w:w="848" w:type="dxa"/>
          </w:tcPr>
          <w:p w:rsidR="00BA1CAA" w:rsidRDefault="00BA1CAA" w:rsidP="00BA1CAA">
            <w:pPr>
              <w:jc w:val="center"/>
            </w:pPr>
            <w:r>
              <w:t>29.</w:t>
            </w:r>
          </w:p>
        </w:tc>
        <w:tc>
          <w:tcPr>
            <w:tcW w:w="6231" w:type="dxa"/>
          </w:tcPr>
          <w:p w:rsidR="00BA1CAA" w:rsidRPr="00443CB9" w:rsidRDefault="00BA1CAA" w:rsidP="00BA1CAA">
            <w:pPr>
              <w:rPr>
                <w:rFonts w:ascii="Times New Roman" w:hAnsi="Times New Roman"/>
                <w:sz w:val="24"/>
                <w:szCs w:val="24"/>
              </w:rPr>
            </w:pPr>
            <w:r w:rsidRPr="00C56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языковых курсах.</w:t>
            </w:r>
          </w:p>
        </w:tc>
        <w:tc>
          <w:tcPr>
            <w:tcW w:w="1079" w:type="dxa"/>
            <w:gridSpan w:val="2"/>
            <w:tcBorders>
              <w:right w:val="single" w:sz="4" w:space="0" w:color="auto"/>
            </w:tcBorders>
          </w:tcPr>
          <w:p w:rsidR="00BA1CAA" w:rsidRDefault="00BA1CAA" w:rsidP="00BA1CAA">
            <w:pPr>
              <w:jc w:val="center"/>
            </w:pPr>
            <w:r w:rsidRPr="009B1995">
              <w:t>1</w:t>
            </w:r>
          </w:p>
        </w:tc>
        <w:tc>
          <w:tcPr>
            <w:tcW w:w="1469" w:type="dxa"/>
            <w:tcBorders>
              <w:left w:val="single" w:sz="4" w:space="0" w:color="auto"/>
            </w:tcBorders>
          </w:tcPr>
          <w:p w:rsidR="00BA1CAA" w:rsidRDefault="00BA1CAA" w:rsidP="00BA1CAA"/>
        </w:tc>
      </w:tr>
      <w:tr w:rsidR="00BA1CAA" w:rsidTr="00E32710">
        <w:tc>
          <w:tcPr>
            <w:tcW w:w="848" w:type="dxa"/>
          </w:tcPr>
          <w:p w:rsidR="00BA1CAA" w:rsidRDefault="00BA1CAA" w:rsidP="00BA1CAA">
            <w:pPr>
              <w:jc w:val="center"/>
            </w:pPr>
            <w:r>
              <w:t>30.</w:t>
            </w:r>
          </w:p>
        </w:tc>
        <w:tc>
          <w:tcPr>
            <w:tcW w:w="6231" w:type="dxa"/>
          </w:tcPr>
          <w:p w:rsidR="00BA1CAA" w:rsidRPr="00C56FF1" w:rsidRDefault="00BA1CAA" w:rsidP="00BA1CA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6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Контрольная работа. </w:t>
            </w:r>
          </w:p>
        </w:tc>
        <w:tc>
          <w:tcPr>
            <w:tcW w:w="1079" w:type="dxa"/>
            <w:gridSpan w:val="2"/>
            <w:tcBorders>
              <w:right w:val="single" w:sz="4" w:space="0" w:color="auto"/>
            </w:tcBorders>
          </w:tcPr>
          <w:p w:rsidR="00BA1CAA" w:rsidRDefault="00BA1CAA" w:rsidP="00BA1CAA">
            <w:pPr>
              <w:jc w:val="center"/>
            </w:pPr>
            <w:r w:rsidRPr="009B1995">
              <w:t>1</w:t>
            </w:r>
          </w:p>
        </w:tc>
        <w:tc>
          <w:tcPr>
            <w:tcW w:w="1469" w:type="dxa"/>
            <w:tcBorders>
              <w:left w:val="single" w:sz="4" w:space="0" w:color="auto"/>
            </w:tcBorders>
          </w:tcPr>
          <w:p w:rsidR="00BA1CAA" w:rsidRDefault="00BA1CAA" w:rsidP="00BA1CAA"/>
        </w:tc>
      </w:tr>
      <w:tr w:rsidR="00FE0743" w:rsidTr="00FE0743">
        <w:tc>
          <w:tcPr>
            <w:tcW w:w="9627" w:type="dxa"/>
            <w:gridSpan w:val="5"/>
          </w:tcPr>
          <w:p w:rsidR="00FE0743" w:rsidRPr="00443CB9" w:rsidRDefault="00FE0743" w:rsidP="00214E4C">
            <w:pPr>
              <w:jc w:val="center"/>
              <w:rPr>
                <w:rFonts w:ascii="Times New Roman" w:hAnsi="Times New Roman"/>
                <w:b/>
              </w:rPr>
            </w:pPr>
            <w:r w:rsidRPr="00443CB9">
              <w:rPr>
                <w:rFonts w:ascii="Times New Roman" w:hAnsi="Times New Roman"/>
                <w:b/>
              </w:rPr>
              <w:t>Тема 4. Тайны. 7 часов</w:t>
            </w:r>
          </w:p>
        </w:tc>
      </w:tr>
      <w:tr w:rsidR="00BA1CAA" w:rsidTr="00E32710">
        <w:tc>
          <w:tcPr>
            <w:tcW w:w="848" w:type="dxa"/>
          </w:tcPr>
          <w:p w:rsidR="00BA1CAA" w:rsidRDefault="00BA1CAA" w:rsidP="00BA1CAA">
            <w:pPr>
              <w:jc w:val="center"/>
            </w:pPr>
            <w:r>
              <w:t>31.</w:t>
            </w:r>
          </w:p>
        </w:tc>
        <w:tc>
          <w:tcPr>
            <w:tcW w:w="6231" w:type="dxa"/>
          </w:tcPr>
          <w:p w:rsidR="00BA1CAA" w:rsidRPr="00443CB9" w:rsidRDefault="00BA1CAA" w:rsidP="00BA1CAA">
            <w:pPr>
              <w:rPr>
                <w:rFonts w:ascii="Times New Roman" w:hAnsi="Times New Roman"/>
                <w:sz w:val="24"/>
                <w:szCs w:val="24"/>
              </w:rPr>
            </w:pPr>
            <w:r w:rsidRPr="00C56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Таинственный гость.</w:t>
            </w:r>
          </w:p>
        </w:tc>
        <w:tc>
          <w:tcPr>
            <w:tcW w:w="1079" w:type="dxa"/>
            <w:gridSpan w:val="2"/>
            <w:tcBorders>
              <w:right w:val="single" w:sz="4" w:space="0" w:color="auto"/>
            </w:tcBorders>
          </w:tcPr>
          <w:p w:rsidR="00BA1CAA" w:rsidRDefault="00BA1CAA" w:rsidP="00BA1CAA">
            <w:pPr>
              <w:jc w:val="center"/>
            </w:pPr>
            <w:r w:rsidRPr="00963AEC">
              <w:t>1</w:t>
            </w:r>
          </w:p>
        </w:tc>
        <w:tc>
          <w:tcPr>
            <w:tcW w:w="1469" w:type="dxa"/>
            <w:tcBorders>
              <w:left w:val="single" w:sz="4" w:space="0" w:color="auto"/>
            </w:tcBorders>
          </w:tcPr>
          <w:p w:rsidR="00BA1CAA" w:rsidRDefault="00BA1CAA" w:rsidP="00BA1CAA"/>
        </w:tc>
      </w:tr>
      <w:tr w:rsidR="00BA1CAA" w:rsidTr="00E32710">
        <w:tc>
          <w:tcPr>
            <w:tcW w:w="848" w:type="dxa"/>
          </w:tcPr>
          <w:p w:rsidR="00BA1CAA" w:rsidRDefault="00BA1CAA" w:rsidP="00BA1CAA">
            <w:pPr>
              <w:jc w:val="center"/>
            </w:pPr>
            <w:r>
              <w:t>32.</w:t>
            </w:r>
          </w:p>
        </w:tc>
        <w:tc>
          <w:tcPr>
            <w:tcW w:w="6231" w:type="dxa"/>
          </w:tcPr>
          <w:p w:rsidR="00BA1CAA" w:rsidRPr="00C56FF1" w:rsidRDefault="00BA1CAA" w:rsidP="00BA1CA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6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Должно быть, он из Англии.</w:t>
            </w:r>
          </w:p>
        </w:tc>
        <w:tc>
          <w:tcPr>
            <w:tcW w:w="1079" w:type="dxa"/>
            <w:gridSpan w:val="2"/>
            <w:tcBorders>
              <w:right w:val="single" w:sz="4" w:space="0" w:color="auto"/>
            </w:tcBorders>
          </w:tcPr>
          <w:p w:rsidR="00BA1CAA" w:rsidRDefault="00BA1CAA" w:rsidP="00BA1CAA">
            <w:pPr>
              <w:jc w:val="center"/>
            </w:pPr>
            <w:r w:rsidRPr="00963AEC">
              <w:t>1</w:t>
            </w:r>
          </w:p>
        </w:tc>
        <w:tc>
          <w:tcPr>
            <w:tcW w:w="1469" w:type="dxa"/>
            <w:tcBorders>
              <w:left w:val="single" w:sz="4" w:space="0" w:color="auto"/>
            </w:tcBorders>
          </w:tcPr>
          <w:p w:rsidR="00BA1CAA" w:rsidRDefault="00BA1CAA" w:rsidP="00BA1CAA"/>
        </w:tc>
      </w:tr>
      <w:tr w:rsidR="00BA1CAA" w:rsidTr="00E32710">
        <w:tc>
          <w:tcPr>
            <w:tcW w:w="848" w:type="dxa"/>
          </w:tcPr>
          <w:p w:rsidR="00BA1CAA" w:rsidRDefault="00BA1CAA" w:rsidP="00BA1CAA">
            <w:pPr>
              <w:jc w:val="center"/>
            </w:pPr>
            <w:r>
              <w:t>33.</w:t>
            </w:r>
          </w:p>
        </w:tc>
        <w:tc>
          <w:tcPr>
            <w:tcW w:w="6231" w:type="dxa"/>
          </w:tcPr>
          <w:p w:rsidR="00BA1CAA" w:rsidRPr="00443CB9" w:rsidRDefault="00BA1CAA" w:rsidP="00BA1CAA">
            <w:pPr>
              <w:rPr>
                <w:rFonts w:ascii="Times New Roman" w:hAnsi="Times New Roman"/>
                <w:sz w:val="24"/>
                <w:szCs w:val="24"/>
              </w:rPr>
            </w:pPr>
            <w:r w:rsidRPr="00C56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Странная Миссис Сэплтон.</w:t>
            </w:r>
          </w:p>
        </w:tc>
        <w:tc>
          <w:tcPr>
            <w:tcW w:w="1079" w:type="dxa"/>
            <w:gridSpan w:val="2"/>
            <w:tcBorders>
              <w:right w:val="single" w:sz="4" w:space="0" w:color="auto"/>
            </w:tcBorders>
          </w:tcPr>
          <w:p w:rsidR="00BA1CAA" w:rsidRDefault="00BA1CAA" w:rsidP="00BA1CAA">
            <w:pPr>
              <w:jc w:val="center"/>
            </w:pPr>
            <w:r w:rsidRPr="00963AEC">
              <w:t>1</w:t>
            </w:r>
          </w:p>
        </w:tc>
        <w:tc>
          <w:tcPr>
            <w:tcW w:w="1469" w:type="dxa"/>
            <w:tcBorders>
              <w:left w:val="single" w:sz="4" w:space="0" w:color="auto"/>
            </w:tcBorders>
          </w:tcPr>
          <w:p w:rsidR="00BA1CAA" w:rsidRDefault="00BA1CAA" w:rsidP="00BA1CAA"/>
        </w:tc>
      </w:tr>
      <w:tr w:rsidR="00BA1CAA" w:rsidTr="00E32710">
        <w:tc>
          <w:tcPr>
            <w:tcW w:w="848" w:type="dxa"/>
          </w:tcPr>
          <w:p w:rsidR="00BA1CAA" w:rsidRDefault="00BA1CAA" w:rsidP="00BA1CAA">
            <w:pPr>
              <w:jc w:val="center"/>
            </w:pPr>
            <w:r>
              <w:t>34.</w:t>
            </w:r>
          </w:p>
        </w:tc>
        <w:tc>
          <w:tcPr>
            <w:tcW w:w="6231" w:type="dxa"/>
          </w:tcPr>
          <w:p w:rsidR="00BA1CAA" w:rsidRPr="00443CB9" w:rsidRDefault="00BA1CAA" w:rsidP="00BA1CAA">
            <w:pPr>
              <w:rPr>
                <w:rFonts w:ascii="Times New Roman" w:hAnsi="Times New Roman"/>
                <w:sz w:val="24"/>
                <w:szCs w:val="24"/>
              </w:rPr>
            </w:pPr>
            <w:r w:rsidRPr="00C56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Загадка Амелии Эрхарт.</w:t>
            </w:r>
          </w:p>
        </w:tc>
        <w:tc>
          <w:tcPr>
            <w:tcW w:w="1079" w:type="dxa"/>
            <w:gridSpan w:val="2"/>
            <w:tcBorders>
              <w:right w:val="single" w:sz="4" w:space="0" w:color="auto"/>
            </w:tcBorders>
          </w:tcPr>
          <w:p w:rsidR="00BA1CAA" w:rsidRDefault="00BA1CAA" w:rsidP="00BA1CAA">
            <w:pPr>
              <w:jc w:val="center"/>
            </w:pPr>
            <w:r w:rsidRPr="00963AEC">
              <w:t>1</w:t>
            </w:r>
          </w:p>
        </w:tc>
        <w:tc>
          <w:tcPr>
            <w:tcW w:w="1469" w:type="dxa"/>
            <w:tcBorders>
              <w:left w:val="single" w:sz="4" w:space="0" w:color="auto"/>
            </w:tcBorders>
          </w:tcPr>
          <w:p w:rsidR="00BA1CAA" w:rsidRDefault="00BA1CAA" w:rsidP="00BA1CAA"/>
        </w:tc>
      </w:tr>
      <w:tr w:rsidR="00BA1CAA" w:rsidTr="00E32710">
        <w:tc>
          <w:tcPr>
            <w:tcW w:w="848" w:type="dxa"/>
          </w:tcPr>
          <w:p w:rsidR="00BA1CAA" w:rsidRDefault="00BA1CAA" w:rsidP="00BA1CAA">
            <w:pPr>
              <w:jc w:val="center"/>
            </w:pPr>
            <w:r>
              <w:t>35.</w:t>
            </w:r>
          </w:p>
        </w:tc>
        <w:tc>
          <w:tcPr>
            <w:tcW w:w="6231" w:type="dxa"/>
          </w:tcPr>
          <w:p w:rsidR="00BA1CAA" w:rsidRPr="00443CB9" w:rsidRDefault="00BA1CAA" w:rsidP="00BA1CAA">
            <w:pPr>
              <w:rPr>
                <w:rFonts w:ascii="Times New Roman" w:hAnsi="Times New Roman"/>
                <w:sz w:val="24"/>
                <w:szCs w:val="24"/>
              </w:rPr>
            </w:pPr>
            <w:r w:rsidRPr="00C56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Достопримечательности Эдинборо.</w:t>
            </w:r>
          </w:p>
        </w:tc>
        <w:tc>
          <w:tcPr>
            <w:tcW w:w="1079" w:type="dxa"/>
            <w:gridSpan w:val="2"/>
            <w:tcBorders>
              <w:right w:val="single" w:sz="4" w:space="0" w:color="auto"/>
            </w:tcBorders>
          </w:tcPr>
          <w:p w:rsidR="00BA1CAA" w:rsidRDefault="00BA1CAA" w:rsidP="00BA1CAA">
            <w:pPr>
              <w:jc w:val="center"/>
            </w:pPr>
            <w:r w:rsidRPr="00963AEC">
              <w:t>1</w:t>
            </w:r>
          </w:p>
        </w:tc>
        <w:tc>
          <w:tcPr>
            <w:tcW w:w="1469" w:type="dxa"/>
            <w:tcBorders>
              <w:left w:val="single" w:sz="4" w:space="0" w:color="auto"/>
            </w:tcBorders>
          </w:tcPr>
          <w:p w:rsidR="00BA1CAA" w:rsidRDefault="00BA1CAA" w:rsidP="00BA1CAA"/>
        </w:tc>
      </w:tr>
      <w:tr w:rsidR="00BA1CAA" w:rsidTr="00E32710">
        <w:tc>
          <w:tcPr>
            <w:tcW w:w="848" w:type="dxa"/>
          </w:tcPr>
          <w:p w:rsidR="00BA1CAA" w:rsidRDefault="00BA1CAA" w:rsidP="00BA1CAA">
            <w:pPr>
              <w:jc w:val="center"/>
            </w:pPr>
            <w:r>
              <w:t>36.</w:t>
            </w:r>
          </w:p>
        </w:tc>
        <w:tc>
          <w:tcPr>
            <w:tcW w:w="6231" w:type="dxa"/>
          </w:tcPr>
          <w:p w:rsidR="00BA1CAA" w:rsidRPr="00C56FF1" w:rsidRDefault="00BA1CAA" w:rsidP="00BA1CA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6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Соперники.</w:t>
            </w:r>
          </w:p>
        </w:tc>
        <w:tc>
          <w:tcPr>
            <w:tcW w:w="1079" w:type="dxa"/>
            <w:gridSpan w:val="2"/>
            <w:tcBorders>
              <w:right w:val="single" w:sz="4" w:space="0" w:color="auto"/>
            </w:tcBorders>
          </w:tcPr>
          <w:p w:rsidR="00BA1CAA" w:rsidRDefault="00BA1CAA" w:rsidP="00BA1CAA">
            <w:pPr>
              <w:jc w:val="center"/>
            </w:pPr>
            <w:r w:rsidRPr="00963AEC">
              <w:t>1</w:t>
            </w:r>
          </w:p>
        </w:tc>
        <w:tc>
          <w:tcPr>
            <w:tcW w:w="1469" w:type="dxa"/>
            <w:tcBorders>
              <w:left w:val="single" w:sz="4" w:space="0" w:color="auto"/>
            </w:tcBorders>
          </w:tcPr>
          <w:p w:rsidR="00BA1CAA" w:rsidRDefault="00BA1CAA" w:rsidP="00BA1CAA"/>
        </w:tc>
      </w:tr>
      <w:tr w:rsidR="00BA1CAA" w:rsidTr="00E32710">
        <w:tc>
          <w:tcPr>
            <w:tcW w:w="848" w:type="dxa"/>
          </w:tcPr>
          <w:p w:rsidR="00BA1CAA" w:rsidRDefault="00BA1CAA" w:rsidP="00BA1CAA">
            <w:pPr>
              <w:jc w:val="center"/>
            </w:pPr>
            <w:r>
              <w:t>37.</w:t>
            </w:r>
          </w:p>
        </w:tc>
        <w:tc>
          <w:tcPr>
            <w:tcW w:w="6231" w:type="dxa"/>
          </w:tcPr>
          <w:p w:rsidR="00BA1CAA" w:rsidRPr="00443CB9" w:rsidRDefault="00BA1CAA" w:rsidP="00BA1CAA">
            <w:pPr>
              <w:rPr>
                <w:rFonts w:ascii="Times New Roman" w:hAnsi="Times New Roman"/>
                <w:sz w:val="24"/>
                <w:szCs w:val="24"/>
              </w:rPr>
            </w:pPr>
            <w:r w:rsidRPr="00C56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Придумай историю.</w:t>
            </w:r>
          </w:p>
        </w:tc>
        <w:tc>
          <w:tcPr>
            <w:tcW w:w="1079" w:type="dxa"/>
            <w:gridSpan w:val="2"/>
            <w:tcBorders>
              <w:right w:val="single" w:sz="4" w:space="0" w:color="auto"/>
            </w:tcBorders>
          </w:tcPr>
          <w:p w:rsidR="00BA1CAA" w:rsidRDefault="00BA1CAA" w:rsidP="00BA1CAA">
            <w:pPr>
              <w:jc w:val="center"/>
            </w:pPr>
            <w:r w:rsidRPr="00963AEC">
              <w:t>1</w:t>
            </w:r>
          </w:p>
        </w:tc>
        <w:tc>
          <w:tcPr>
            <w:tcW w:w="1469" w:type="dxa"/>
            <w:tcBorders>
              <w:left w:val="single" w:sz="4" w:space="0" w:color="auto"/>
            </w:tcBorders>
          </w:tcPr>
          <w:p w:rsidR="00BA1CAA" w:rsidRDefault="00BA1CAA" w:rsidP="00BA1CAA"/>
        </w:tc>
      </w:tr>
      <w:tr w:rsidR="00FE0743" w:rsidTr="00FE0743">
        <w:tc>
          <w:tcPr>
            <w:tcW w:w="9627" w:type="dxa"/>
            <w:gridSpan w:val="5"/>
          </w:tcPr>
          <w:p w:rsidR="00FE0743" w:rsidRPr="00443CB9" w:rsidRDefault="00FE0743" w:rsidP="00214E4C">
            <w:pPr>
              <w:jc w:val="center"/>
              <w:rPr>
                <w:rFonts w:ascii="Times New Roman" w:hAnsi="Times New Roman"/>
                <w:b/>
              </w:rPr>
            </w:pPr>
            <w:r w:rsidRPr="00443CB9">
              <w:rPr>
                <w:rFonts w:ascii="Times New Roman" w:hAnsi="Times New Roman"/>
                <w:b/>
              </w:rPr>
              <w:t>Тема 5. Внешность. 12 часов</w:t>
            </w:r>
          </w:p>
        </w:tc>
      </w:tr>
      <w:tr w:rsidR="00BA1CAA" w:rsidTr="00E32710">
        <w:tc>
          <w:tcPr>
            <w:tcW w:w="848" w:type="dxa"/>
          </w:tcPr>
          <w:p w:rsidR="00BA1CAA" w:rsidRDefault="00BA1CAA" w:rsidP="00BA1CAA">
            <w:pPr>
              <w:jc w:val="center"/>
            </w:pPr>
            <w:r>
              <w:t>38.</w:t>
            </w:r>
          </w:p>
        </w:tc>
        <w:tc>
          <w:tcPr>
            <w:tcW w:w="6231" w:type="dxa"/>
          </w:tcPr>
          <w:p w:rsidR="00BA1CAA" w:rsidRPr="00443CB9" w:rsidRDefault="00BA1CAA" w:rsidP="00BA1CAA">
            <w:pPr>
              <w:rPr>
                <w:rFonts w:ascii="Times New Roman" w:hAnsi="Times New Roman"/>
                <w:sz w:val="24"/>
                <w:szCs w:val="24"/>
              </w:rPr>
            </w:pPr>
            <w:r w:rsidRPr="00C56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Красота сквозь века.</w:t>
            </w:r>
          </w:p>
        </w:tc>
        <w:tc>
          <w:tcPr>
            <w:tcW w:w="1079" w:type="dxa"/>
            <w:gridSpan w:val="2"/>
            <w:tcBorders>
              <w:right w:val="single" w:sz="4" w:space="0" w:color="auto"/>
            </w:tcBorders>
          </w:tcPr>
          <w:p w:rsidR="00BA1CAA" w:rsidRDefault="00BA1CAA" w:rsidP="00BA1CAA">
            <w:pPr>
              <w:jc w:val="center"/>
            </w:pPr>
            <w:r w:rsidRPr="00B9563A">
              <w:t>1</w:t>
            </w:r>
          </w:p>
        </w:tc>
        <w:tc>
          <w:tcPr>
            <w:tcW w:w="1469" w:type="dxa"/>
            <w:tcBorders>
              <w:left w:val="single" w:sz="4" w:space="0" w:color="auto"/>
            </w:tcBorders>
          </w:tcPr>
          <w:p w:rsidR="00BA1CAA" w:rsidRDefault="00BA1CAA" w:rsidP="00BA1CAA"/>
        </w:tc>
      </w:tr>
      <w:tr w:rsidR="00BA1CAA" w:rsidTr="00E32710">
        <w:tc>
          <w:tcPr>
            <w:tcW w:w="848" w:type="dxa"/>
          </w:tcPr>
          <w:p w:rsidR="00BA1CAA" w:rsidRDefault="00BA1CAA" w:rsidP="00BA1CAA">
            <w:pPr>
              <w:jc w:val="center"/>
            </w:pPr>
            <w:r>
              <w:t>39.</w:t>
            </w:r>
          </w:p>
        </w:tc>
        <w:tc>
          <w:tcPr>
            <w:tcW w:w="6231" w:type="dxa"/>
          </w:tcPr>
          <w:p w:rsidR="00BA1CAA" w:rsidRPr="00C56FF1" w:rsidRDefault="00BA1CAA" w:rsidP="00BA1CA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6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Мода и красота.</w:t>
            </w:r>
          </w:p>
        </w:tc>
        <w:tc>
          <w:tcPr>
            <w:tcW w:w="1079" w:type="dxa"/>
            <w:gridSpan w:val="2"/>
            <w:tcBorders>
              <w:right w:val="single" w:sz="4" w:space="0" w:color="auto"/>
            </w:tcBorders>
          </w:tcPr>
          <w:p w:rsidR="00BA1CAA" w:rsidRDefault="00BA1CAA" w:rsidP="00BA1CAA">
            <w:pPr>
              <w:jc w:val="center"/>
            </w:pPr>
            <w:r w:rsidRPr="00B9563A">
              <w:t>1</w:t>
            </w:r>
          </w:p>
        </w:tc>
        <w:tc>
          <w:tcPr>
            <w:tcW w:w="1469" w:type="dxa"/>
            <w:tcBorders>
              <w:left w:val="single" w:sz="4" w:space="0" w:color="auto"/>
            </w:tcBorders>
          </w:tcPr>
          <w:p w:rsidR="00BA1CAA" w:rsidRDefault="00BA1CAA" w:rsidP="00BA1CAA"/>
        </w:tc>
      </w:tr>
      <w:tr w:rsidR="00BA1CAA" w:rsidTr="00E32710">
        <w:tc>
          <w:tcPr>
            <w:tcW w:w="848" w:type="dxa"/>
          </w:tcPr>
          <w:p w:rsidR="00BA1CAA" w:rsidRDefault="00BA1CAA" w:rsidP="00BA1CAA">
            <w:pPr>
              <w:jc w:val="center"/>
            </w:pPr>
            <w:r>
              <w:t>40.</w:t>
            </w:r>
          </w:p>
        </w:tc>
        <w:tc>
          <w:tcPr>
            <w:tcW w:w="6231" w:type="dxa"/>
          </w:tcPr>
          <w:p w:rsidR="00BA1CAA" w:rsidRPr="00C56FF1" w:rsidRDefault="00BA1CAA" w:rsidP="00BA1CA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6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 быть привлекательными.</w:t>
            </w:r>
          </w:p>
        </w:tc>
        <w:tc>
          <w:tcPr>
            <w:tcW w:w="1079" w:type="dxa"/>
            <w:gridSpan w:val="2"/>
            <w:tcBorders>
              <w:right w:val="single" w:sz="4" w:space="0" w:color="auto"/>
            </w:tcBorders>
          </w:tcPr>
          <w:p w:rsidR="00BA1CAA" w:rsidRDefault="00BA1CAA" w:rsidP="00BA1CAA">
            <w:pPr>
              <w:jc w:val="center"/>
            </w:pPr>
            <w:r w:rsidRPr="00B9563A">
              <w:t>1</w:t>
            </w:r>
          </w:p>
        </w:tc>
        <w:tc>
          <w:tcPr>
            <w:tcW w:w="1469" w:type="dxa"/>
            <w:tcBorders>
              <w:left w:val="single" w:sz="4" w:space="0" w:color="auto"/>
            </w:tcBorders>
          </w:tcPr>
          <w:p w:rsidR="00BA1CAA" w:rsidRDefault="00BA1CAA" w:rsidP="00BA1CAA"/>
        </w:tc>
      </w:tr>
      <w:tr w:rsidR="00BA1CAA" w:rsidTr="00E32710">
        <w:tc>
          <w:tcPr>
            <w:tcW w:w="848" w:type="dxa"/>
          </w:tcPr>
          <w:p w:rsidR="00BA1CAA" w:rsidRDefault="00BA1CAA" w:rsidP="00BA1CAA">
            <w:pPr>
              <w:jc w:val="center"/>
            </w:pPr>
            <w:r>
              <w:t>41.</w:t>
            </w:r>
          </w:p>
        </w:tc>
        <w:tc>
          <w:tcPr>
            <w:tcW w:w="6231" w:type="dxa"/>
          </w:tcPr>
          <w:p w:rsidR="00BA1CAA" w:rsidRPr="00C56FF1" w:rsidRDefault="00BA1CAA" w:rsidP="00BA1CA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6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Красота и здоровье.</w:t>
            </w:r>
          </w:p>
        </w:tc>
        <w:tc>
          <w:tcPr>
            <w:tcW w:w="1079" w:type="dxa"/>
            <w:gridSpan w:val="2"/>
            <w:tcBorders>
              <w:right w:val="single" w:sz="4" w:space="0" w:color="auto"/>
            </w:tcBorders>
          </w:tcPr>
          <w:p w:rsidR="00BA1CAA" w:rsidRDefault="00BA1CAA" w:rsidP="00BA1CAA">
            <w:pPr>
              <w:jc w:val="center"/>
            </w:pPr>
            <w:r w:rsidRPr="00B9563A">
              <w:t>1</w:t>
            </w:r>
          </w:p>
        </w:tc>
        <w:tc>
          <w:tcPr>
            <w:tcW w:w="1469" w:type="dxa"/>
            <w:tcBorders>
              <w:left w:val="single" w:sz="4" w:space="0" w:color="auto"/>
            </w:tcBorders>
          </w:tcPr>
          <w:p w:rsidR="00BA1CAA" w:rsidRDefault="00BA1CAA" w:rsidP="00BA1CAA"/>
        </w:tc>
      </w:tr>
      <w:tr w:rsidR="00BA1CAA" w:rsidTr="00E32710">
        <w:tc>
          <w:tcPr>
            <w:tcW w:w="848" w:type="dxa"/>
          </w:tcPr>
          <w:p w:rsidR="00BA1CAA" w:rsidRDefault="00BA1CAA" w:rsidP="00BA1CAA">
            <w:pPr>
              <w:jc w:val="center"/>
            </w:pPr>
            <w:r>
              <w:t>42.</w:t>
            </w:r>
          </w:p>
        </w:tc>
        <w:tc>
          <w:tcPr>
            <w:tcW w:w="6231" w:type="dxa"/>
          </w:tcPr>
          <w:p w:rsidR="00BA1CAA" w:rsidRPr="00443CB9" w:rsidRDefault="00BA1CAA" w:rsidP="00BA1CAA">
            <w:pPr>
              <w:rPr>
                <w:rFonts w:ascii="Times New Roman" w:hAnsi="Times New Roman"/>
                <w:sz w:val="24"/>
                <w:szCs w:val="24"/>
              </w:rPr>
            </w:pPr>
            <w:r w:rsidRPr="00C56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Тратить время на красоту?</w:t>
            </w:r>
          </w:p>
        </w:tc>
        <w:tc>
          <w:tcPr>
            <w:tcW w:w="1079" w:type="dxa"/>
            <w:gridSpan w:val="2"/>
            <w:tcBorders>
              <w:right w:val="single" w:sz="4" w:space="0" w:color="auto"/>
            </w:tcBorders>
          </w:tcPr>
          <w:p w:rsidR="00BA1CAA" w:rsidRDefault="00BA1CAA" w:rsidP="00BA1CAA">
            <w:pPr>
              <w:jc w:val="center"/>
            </w:pPr>
            <w:r w:rsidRPr="00B9563A">
              <w:t>1</w:t>
            </w:r>
          </w:p>
        </w:tc>
        <w:tc>
          <w:tcPr>
            <w:tcW w:w="1469" w:type="dxa"/>
            <w:tcBorders>
              <w:left w:val="single" w:sz="4" w:space="0" w:color="auto"/>
            </w:tcBorders>
          </w:tcPr>
          <w:p w:rsidR="00BA1CAA" w:rsidRDefault="00BA1CAA" w:rsidP="00BA1CAA"/>
        </w:tc>
      </w:tr>
      <w:tr w:rsidR="00BA1CAA" w:rsidTr="00E32710">
        <w:tc>
          <w:tcPr>
            <w:tcW w:w="848" w:type="dxa"/>
          </w:tcPr>
          <w:p w:rsidR="00BA1CAA" w:rsidRDefault="00BA1CAA" w:rsidP="00BA1CAA">
            <w:pPr>
              <w:jc w:val="center"/>
            </w:pPr>
            <w:r>
              <w:t>43.</w:t>
            </w:r>
          </w:p>
        </w:tc>
        <w:tc>
          <w:tcPr>
            <w:tcW w:w="6231" w:type="dxa"/>
          </w:tcPr>
          <w:p w:rsidR="00BA1CAA" w:rsidRPr="00C56FF1" w:rsidRDefault="00BA1CAA" w:rsidP="00BA1CA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6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Модные прически.</w:t>
            </w:r>
          </w:p>
        </w:tc>
        <w:tc>
          <w:tcPr>
            <w:tcW w:w="1079" w:type="dxa"/>
            <w:gridSpan w:val="2"/>
            <w:tcBorders>
              <w:right w:val="single" w:sz="4" w:space="0" w:color="auto"/>
            </w:tcBorders>
          </w:tcPr>
          <w:p w:rsidR="00BA1CAA" w:rsidRDefault="00BA1CAA" w:rsidP="00BA1CAA">
            <w:pPr>
              <w:jc w:val="center"/>
            </w:pPr>
            <w:r w:rsidRPr="00B9563A">
              <w:t>1</w:t>
            </w:r>
          </w:p>
        </w:tc>
        <w:tc>
          <w:tcPr>
            <w:tcW w:w="1469" w:type="dxa"/>
            <w:tcBorders>
              <w:left w:val="single" w:sz="4" w:space="0" w:color="auto"/>
            </w:tcBorders>
          </w:tcPr>
          <w:p w:rsidR="00BA1CAA" w:rsidRDefault="00BA1CAA" w:rsidP="00BA1CAA"/>
        </w:tc>
      </w:tr>
      <w:tr w:rsidR="00BA1CAA" w:rsidTr="00E32710">
        <w:tc>
          <w:tcPr>
            <w:tcW w:w="848" w:type="dxa"/>
          </w:tcPr>
          <w:p w:rsidR="00BA1CAA" w:rsidRDefault="00BA1CAA" w:rsidP="00BA1CAA">
            <w:pPr>
              <w:jc w:val="center"/>
            </w:pPr>
            <w:r>
              <w:t>44.</w:t>
            </w:r>
          </w:p>
        </w:tc>
        <w:tc>
          <w:tcPr>
            <w:tcW w:w="6231" w:type="dxa"/>
          </w:tcPr>
          <w:p w:rsidR="00BA1CAA" w:rsidRPr="00443CB9" w:rsidRDefault="00BA1CAA" w:rsidP="00BA1CAA">
            <w:pPr>
              <w:rPr>
                <w:rFonts w:ascii="Times New Roman" w:hAnsi="Times New Roman"/>
                <w:sz w:val="24"/>
                <w:szCs w:val="24"/>
              </w:rPr>
            </w:pPr>
            <w:r w:rsidRPr="00C56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Люди такие разные.</w:t>
            </w:r>
          </w:p>
        </w:tc>
        <w:tc>
          <w:tcPr>
            <w:tcW w:w="1054" w:type="dxa"/>
            <w:tcBorders>
              <w:right w:val="single" w:sz="4" w:space="0" w:color="auto"/>
            </w:tcBorders>
          </w:tcPr>
          <w:p w:rsidR="00BA1CAA" w:rsidRDefault="00BA1CAA" w:rsidP="00BA1CAA">
            <w:pPr>
              <w:jc w:val="center"/>
            </w:pPr>
            <w:r w:rsidRPr="00B9563A">
              <w:t>1</w:t>
            </w:r>
          </w:p>
        </w:tc>
        <w:tc>
          <w:tcPr>
            <w:tcW w:w="1494" w:type="dxa"/>
            <w:gridSpan w:val="2"/>
            <w:tcBorders>
              <w:left w:val="single" w:sz="4" w:space="0" w:color="auto"/>
            </w:tcBorders>
          </w:tcPr>
          <w:p w:rsidR="00BA1CAA" w:rsidRDefault="00BA1CAA" w:rsidP="00BA1CAA">
            <w:pPr>
              <w:jc w:val="center"/>
            </w:pPr>
          </w:p>
        </w:tc>
      </w:tr>
      <w:tr w:rsidR="00BA1CAA" w:rsidTr="00E32710">
        <w:tc>
          <w:tcPr>
            <w:tcW w:w="848" w:type="dxa"/>
          </w:tcPr>
          <w:p w:rsidR="00BA1CAA" w:rsidRDefault="00BA1CAA" w:rsidP="00BA1CAA">
            <w:pPr>
              <w:jc w:val="center"/>
            </w:pPr>
            <w:r>
              <w:t>45.</w:t>
            </w:r>
          </w:p>
        </w:tc>
        <w:tc>
          <w:tcPr>
            <w:tcW w:w="6231" w:type="dxa"/>
          </w:tcPr>
          <w:p w:rsidR="00BA1CAA" w:rsidRPr="00C56FF1" w:rsidRDefault="00BA1CAA" w:rsidP="00BA1CA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6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Описание внешности.</w:t>
            </w:r>
          </w:p>
        </w:tc>
        <w:tc>
          <w:tcPr>
            <w:tcW w:w="1054" w:type="dxa"/>
            <w:tcBorders>
              <w:right w:val="single" w:sz="4" w:space="0" w:color="auto"/>
            </w:tcBorders>
          </w:tcPr>
          <w:p w:rsidR="00BA1CAA" w:rsidRDefault="00BA1CAA" w:rsidP="00BA1CAA">
            <w:pPr>
              <w:jc w:val="center"/>
            </w:pPr>
            <w:r w:rsidRPr="00B9563A">
              <w:t>1</w:t>
            </w:r>
          </w:p>
        </w:tc>
        <w:tc>
          <w:tcPr>
            <w:tcW w:w="1494" w:type="dxa"/>
            <w:gridSpan w:val="2"/>
            <w:tcBorders>
              <w:left w:val="single" w:sz="4" w:space="0" w:color="auto"/>
            </w:tcBorders>
          </w:tcPr>
          <w:p w:rsidR="00BA1CAA" w:rsidRDefault="00BA1CAA" w:rsidP="00BA1CAA">
            <w:pPr>
              <w:jc w:val="center"/>
            </w:pPr>
          </w:p>
        </w:tc>
      </w:tr>
      <w:tr w:rsidR="00BA1CAA" w:rsidTr="00E32710">
        <w:tc>
          <w:tcPr>
            <w:tcW w:w="848" w:type="dxa"/>
          </w:tcPr>
          <w:p w:rsidR="00BA1CAA" w:rsidRDefault="00BA1CAA" w:rsidP="00BA1CAA">
            <w:pPr>
              <w:jc w:val="center"/>
            </w:pPr>
            <w:r>
              <w:t>46.</w:t>
            </w:r>
          </w:p>
        </w:tc>
        <w:tc>
          <w:tcPr>
            <w:tcW w:w="6231" w:type="dxa"/>
          </w:tcPr>
          <w:p w:rsidR="00BA1CAA" w:rsidRPr="00C56FF1" w:rsidRDefault="00BA1CAA" w:rsidP="00BA1CA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6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Пропавшая экспедиция.</w:t>
            </w:r>
          </w:p>
        </w:tc>
        <w:tc>
          <w:tcPr>
            <w:tcW w:w="1054" w:type="dxa"/>
            <w:tcBorders>
              <w:right w:val="single" w:sz="4" w:space="0" w:color="auto"/>
            </w:tcBorders>
          </w:tcPr>
          <w:p w:rsidR="00BA1CAA" w:rsidRDefault="00BA1CAA" w:rsidP="00BA1CAA">
            <w:pPr>
              <w:jc w:val="center"/>
            </w:pPr>
            <w:r w:rsidRPr="00B9563A">
              <w:t>1</w:t>
            </w:r>
          </w:p>
        </w:tc>
        <w:tc>
          <w:tcPr>
            <w:tcW w:w="1494" w:type="dxa"/>
            <w:gridSpan w:val="2"/>
            <w:tcBorders>
              <w:left w:val="single" w:sz="4" w:space="0" w:color="auto"/>
            </w:tcBorders>
          </w:tcPr>
          <w:p w:rsidR="00BA1CAA" w:rsidRDefault="00BA1CAA" w:rsidP="00BA1CAA">
            <w:pPr>
              <w:jc w:val="center"/>
            </w:pPr>
          </w:p>
        </w:tc>
      </w:tr>
      <w:tr w:rsidR="00BA1CAA" w:rsidTr="00E32710">
        <w:tc>
          <w:tcPr>
            <w:tcW w:w="848" w:type="dxa"/>
          </w:tcPr>
          <w:p w:rsidR="00BA1CAA" w:rsidRDefault="00BA1CAA" w:rsidP="00BA1CAA">
            <w:pPr>
              <w:jc w:val="center"/>
            </w:pPr>
            <w:r>
              <w:t>47.</w:t>
            </w:r>
          </w:p>
        </w:tc>
        <w:tc>
          <w:tcPr>
            <w:tcW w:w="6231" w:type="dxa"/>
          </w:tcPr>
          <w:p w:rsidR="00BA1CAA" w:rsidRPr="00C56FF1" w:rsidRDefault="00BA1CAA" w:rsidP="00BA1CA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6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Стройный или полный?</w:t>
            </w:r>
          </w:p>
        </w:tc>
        <w:tc>
          <w:tcPr>
            <w:tcW w:w="1054" w:type="dxa"/>
            <w:tcBorders>
              <w:right w:val="single" w:sz="4" w:space="0" w:color="auto"/>
            </w:tcBorders>
          </w:tcPr>
          <w:p w:rsidR="00BA1CAA" w:rsidRDefault="00BA1CAA" w:rsidP="00BA1CAA">
            <w:pPr>
              <w:jc w:val="center"/>
            </w:pPr>
            <w:r w:rsidRPr="00B9563A">
              <w:t>1</w:t>
            </w:r>
          </w:p>
        </w:tc>
        <w:tc>
          <w:tcPr>
            <w:tcW w:w="1494" w:type="dxa"/>
            <w:gridSpan w:val="2"/>
            <w:tcBorders>
              <w:left w:val="single" w:sz="4" w:space="0" w:color="auto"/>
            </w:tcBorders>
          </w:tcPr>
          <w:p w:rsidR="00BA1CAA" w:rsidRDefault="00BA1CAA" w:rsidP="00BA1CAA">
            <w:pPr>
              <w:jc w:val="center"/>
            </w:pPr>
          </w:p>
        </w:tc>
      </w:tr>
      <w:tr w:rsidR="00BA1CAA" w:rsidTr="00E32710">
        <w:tc>
          <w:tcPr>
            <w:tcW w:w="848" w:type="dxa"/>
          </w:tcPr>
          <w:p w:rsidR="00BA1CAA" w:rsidRDefault="00BA1CAA" w:rsidP="00BA1CAA">
            <w:pPr>
              <w:jc w:val="center"/>
            </w:pPr>
            <w:r>
              <w:t>48.</w:t>
            </w:r>
          </w:p>
        </w:tc>
        <w:tc>
          <w:tcPr>
            <w:tcW w:w="6231" w:type="dxa"/>
          </w:tcPr>
          <w:p w:rsidR="00BA1CAA" w:rsidRPr="00C56FF1" w:rsidRDefault="00BA1CAA" w:rsidP="00BA1CA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6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Угадай, кто это.</w:t>
            </w:r>
          </w:p>
        </w:tc>
        <w:tc>
          <w:tcPr>
            <w:tcW w:w="1054" w:type="dxa"/>
            <w:tcBorders>
              <w:right w:val="single" w:sz="4" w:space="0" w:color="auto"/>
            </w:tcBorders>
          </w:tcPr>
          <w:p w:rsidR="00BA1CAA" w:rsidRDefault="00BA1CAA" w:rsidP="00BA1CAA">
            <w:pPr>
              <w:jc w:val="center"/>
            </w:pPr>
            <w:r w:rsidRPr="00B9563A">
              <w:t>1</w:t>
            </w:r>
          </w:p>
        </w:tc>
        <w:tc>
          <w:tcPr>
            <w:tcW w:w="1494" w:type="dxa"/>
            <w:gridSpan w:val="2"/>
            <w:tcBorders>
              <w:left w:val="single" w:sz="4" w:space="0" w:color="auto"/>
            </w:tcBorders>
          </w:tcPr>
          <w:p w:rsidR="00BA1CAA" w:rsidRDefault="00BA1CAA" w:rsidP="00BA1CAA">
            <w:pPr>
              <w:jc w:val="center"/>
            </w:pPr>
          </w:p>
        </w:tc>
      </w:tr>
      <w:tr w:rsidR="00BA1CAA" w:rsidTr="00E32710">
        <w:tc>
          <w:tcPr>
            <w:tcW w:w="848" w:type="dxa"/>
          </w:tcPr>
          <w:p w:rsidR="00BA1CAA" w:rsidRDefault="00BA1CAA" w:rsidP="00BA1CAA">
            <w:pPr>
              <w:jc w:val="center"/>
            </w:pPr>
            <w:r>
              <w:t>49.</w:t>
            </w:r>
          </w:p>
        </w:tc>
        <w:tc>
          <w:tcPr>
            <w:tcW w:w="6231" w:type="dxa"/>
          </w:tcPr>
          <w:p w:rsidR="00BA1CAA" w:rsidRPr="00C56FF1" w:rsidRDefault="00BA1CAA" w:rsidP="00BA1CA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6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54" w:type="dxa"/>
            <w:tcBorders>
              <w:right w:val="single" w:sz="4" w:space="0" w:color="auto"/>
            </w:tcBorders>
          </w:tcPr>
          <w:p w:rsidR="00BA1CAA" w:rsidRDefault="00BA1CAA" w:rsidP="00BA1CAA">
            <w:pPr>
              <w:jc w:val="center"/>
            </w:pPr>
            <w:r w:rsidRPr="00B9563A">
              <w:t>1</w:t>
            </w:r>
          </w:p>
        </w:tc>
        <w:tc>
          <w:tcPr>
            <w:tcW w:w="1494" w:type="dxa"/>
            <w:gridSpan w:val="2"/>
            <w:tcBorders>
              <w:left w:val="single" w:sz="4" w:space="0" w:color="auto"/>
            </w:tcBorders>
          </w:tcPr>
          <w:p w:rsidR="00BA1CAA" w:rsidRDefault="00BA1CAA" w:rsidP="00BA1CAA">
            <w:pPr>
              <w:jc w:val="center"/>
            </w:pPr>
          </w:p>
        </w:tc>
      </w:tr>
      <w:tr w:rsidR="00FE0743" w:rsidTr="00FE0743">
        <w:tc>
          <w:tcPr>
            <w:tcW w:w="9627" w:type="dxa"/>
            <w:gridSpan w:val="5"/>
          </w:tcPr>
          <w:p w:rsidR="00FE0743" w:rsidRPr="00443CB9" w:rsidRDefault="00FE0743" w:rsidP="00214E4C">
            <w:pPr>
              <w:jc w:val="center"/>
              <w:rPr>
                <w:rFonts w:ascii="Times New Roman" w:hAnsi="Times New Roman"/>
                <w:b/>
              </w:rPr>
            </w:pPr>
            <w:r w:rsidRPr="00443CB9">
              <w:rPr>
                <w:rFonts w:ascii="Times New Roman" w:hAnsi="Times New Roman"/>
                <w:b/>
              </w:rPr>
              <w:t>Тема 6. Развлечения. 8 часов</w:t>
            </w:r>
          </w:p>
        </w:tc>
      </w:tr>
      <w:tr w:rsidR="00BA1CAA" w:rsidTr="00E32710">
        <w:tc>
          <w:tcPr>
            <w:tcW w:w="848" w:type="dxa"/>
          </w:tcPr>
          <w:p w:rsidR="00BA1CAA" w:rsidRDefault="00BA1CAA" w:rsidP="00BA1CAA">
            <w:pPr>
              <w:jc w:val="center"/>
            </w:pPr>
            <w:r>
              <w:t>50.</w:t>
            </w:r>
          </w:p>
        </w:tc>
        <w:tc>
          <w:tcPr>
            <w:tcW w:w="6231" w:type="dxa"/>
          </w:tcPr>
          <w:p w:rsidR="00BA1CAA" w:rsidRPr="00C56FF1" w:rsidRDefault="00BA1CAA" w:rsidP="00BA1CA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6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Культурное времяпрепровождение. </w:t>
            </w:r>
          </w:p>
        </w:tc>
        <w:tc>
          <w:tcPr>
            <w:tcW w:w="1054" w:type="dxa"/>
            <w:tcBorders>
              <w:right w:val="single" w:sz="4" w:space="0" w:color="auto"/>
            </w:tcBorders>
          </w:tcPr>
          <w:p w:rsidR="00BA1CAA" w:rsidRDefault="00BA1CAA" w:rsidP="00BA1CAA">
            <w:pPr>
              <w:jc w:val="center"/>
            </w:pPr>
            <w:r w:rsidRPr="00B0199D">
              <w:t>1</w:t>
            </w:r>
          </w:p>
        </w:tc>
        <w:tc>
          <w:tcPr>
            <w:tcW w:w="1494" w:type="dxa"/>
            <w:gridSpan w:val="2"/>
            <w:tcBorders>
              <w:left w:val="single" w:sz="4" w:space="0" w:color="auto"/>
            </w:tcBorders>
          </w:tcPr>
          <w:p w:rsidR="00BA1CAA" w:rsidRDefault="00BA1CAA" w:rsidP="00BA1CAA"/>
        </w:tc>
      </w:tr>
      <w:tr w:rsidR="00BA1CAA" w:rsidTr="00E32710">
        <w:tc>
          <w:tcPr>
            <w:tcW w:w="848" w:type="dxa"/>
          </w:tcPr>
          <w:p w:rsidR="00BA1CAA" w:rsidRDefault="00BA1CAA" w:rsidP="00BA1CAA">
            <w:pPr>
              <w:jc w:val="center"/>
            </w:pPr>
            <w:r>
              <w:t>51.</w:t>
            </w:r>
          </w:p>
        </w:tc>
        <w:tc>
          <w:tcPr>
            <w:tcW w:w="6231" w:type="dxa"/>
          </w:tcPr>
          <w:p w:rsidR="00BA1CAA" w:rsidRPr="00C56FF1" w:rsidRDefault="00BA1CAA" w:rsidP="00BA1CA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6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 бы могли сказать…?</w:t>
            </w:r>
          </w:p>
        </w:tc>
        <w:tc>
          <w:tcPr>
            <w:tcW w:w="1054" w:type="dxa"/>
            <w:tcBorders>
              <w:right w:val="single" w:sz="4" w:space="0" w:color="auto"/>
            </w:tcBorders>
          </w:tcPr>
          <w:p w:rsidR="00BA1CAA" w:rsidRDefault="00BA1CAA" w:rsidP="00BA1CAA">
            <w:pPr>
              <w:jc w:val="center"/>
            </w:pPr>
            <w:r w:rsidRPr="00B0199D">
              <w:t>1</w:t>
            </w:r>
          </w:p>
        </w:tc>
        <w:tc>
          <w:tcPr>
            <w:tcW w:w="1494" w:type="dxa"/>
            <w:gridSpan w:val="2"/>
            <w:tcBorders>
              <w:left w:val="single" w:sz="4" w:space="0" w:color="auto"/>
            </w:tcBorders>
          </w:tcPr>
          <w:p w:rsidR="00BA1CAA" w:rsidRDefault="00BA1CAA" w:rsidP="00BA1CAA"/>
        </w:tc>
      </w:tr>
      <w:tr w:rsidR="00BA1CAA" w:rsidTr="00E32710">
        <w:tc>
          <w:tcPr>
            <w:tcW w:w="848" w:type="dxa"/>
          </w:tcPr>
          <w:p w:rsidR="00BA1CAA" w:rsidRDefault="00BA1CAA" w:rsidP="00BA1CAA">
            <w:pPr>
              <w:jc w:val="center"/>
            </w:pPr>
            <w:r>
              <w:t>52.</w:t>
            </w:r>
          </w:p>
        </w:tc>
        <w:tc>
          <w:tcPr>
            <w:tcW w:w="6231" w:type="dxa"/>
          </w:tcPr>
          <w:p w:rsidR="00BA1CAA" w:rsidRPr="00C56FF1" w:rsidRDefault="00BA1CAA" w:rsidP="00BA1CA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6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Новый Орлеан.</w:t>
            </w:r>
          </w:p>
        </w:tc>
        <w:tc>
          <w:tcPr>
            <w:tcW w:w="1054" w:type="dxa"/>
            <w:tcBorders>
              <w:right w:val="single" w:sz="4" w:space="0" w:color="auto"/>
            </w:tcBorders>
          </w:tcPr>
          <w:p w:rsidR="00BA1CAA" w:rsidRDefault="00BA1CAA" w:rsidP="00BA1CAA">
            <w:pPr>
              <w:jc w:val="center"/>
            </w:pPr>
            <w:r w:rsidRPr="00B0199D">
              <w:t>1</w:t>
            </w:r>
          </w:p>
        </w:tc>
        <w:tc>
          <w:tcPr>
            <w:tcW w:w="1494" w:type="dxa"/>
            <w:gridSpan w:val="2"/>
            <w:tcBorders>
              <w:left w:val="single" w:sz="4" w:space="0" w:color="auto"/>
            </w:tcBorders>
          </w:tcPr>
          <w:p w:rsidR="00BA1CAA" w:rsidRDefault="00BA1CAA" w:rsidP="00BA1CAA"/>
        </w:tc>
      </w:tr>
      <w:tr w:rsidR="00BA1CAA" w:rsidTr="00E32710">
        <w:tc>
          <w:tcPr>
            <w:tcW w:w="848" w:type="dxa"/>
          </w:tcPr>
          <w:p w:rsidR="00BA1CAA" w:rsidRDefault="00BA1CAA" w:rsidP="00BA1CAA">
            <w:pPr>
              <w:jc w:val="center"/>
            </w:pPr>
            <w:r>
              <w:t>53.</w:t>
            </w:r>
          </w:p>
        </w:tc>
        <w:tc>
          <w:tcPr>
            <w:tcW w:w="6231" w:type="dxa"/>
          </w:tcPr>
          <w:p w:rsidR="00BA1CAA" w:rsidRPr="00C56FF1" w:rsidRDefault="00BA1CAA" w:rsidP="00BA1CA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6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музее.</w:t>
            </w:r>
          </w:p>
        </w:tc>
        <w:tc>
          <w:tcPr>
            <w:tcW w:w="1054" w:type="dxa"/>
            <w:tcBorders>
              <w:right w:val="single" w:sz="4" w:space="0" w:color="auto"/>
            </w:tcBorders>
          </w:tcPr>
          <w:p w:rsidR="00BA1CAA" w:rsidRDefault="00BA1CAA" w:rsidP="00BA1CAA">
            <w:pPr>
              <w:jc w:val="center"/>
            </w:pPr>
            <w:r w:rsidRPr="00B0199D">
              <w:t>1</w:t>
            </w:r>
          </w:p>
        </w:tc>
        <w:tc>
          <w:tcPr>
            <w:tcW w:w="1494" w:type="dxa"/>
            <w:gridSpan w:val="2"/>
            <w:tcBorders>
              <w:left w:val="single" w:sz="4" w:space="0" w:color="auto"/>
            </w:tcBorders>
          </w:tcPr>
          <w:p w:rsidR="00BA1CAA" w:rsidRDefault="00BA1CAA" w:rsidP="00BA1CAA"/>
        </w:tc>
      </w:tr>
      <w:tr w:rsidR="00BA1CAA" w:rsidTr="00E32710">
        <w:tc>
          <w:tcPr>
            <w:tcW w:w="848" w:type="dxa"/>
          </w:tcPr>
          <w:p w:rsidR="00BA1CAA" w:rsidRDefault="00BA1CAA" w:rsidP="00BA1CAA">
            <w:pPr>
              <w:jc w:val="center"/>
            </w:pPr>
            <w:r>
              <w:t>54.</w:t>
            </w:r>
          </w:p>
        </w:tc>
        <w:tc>
          <w:tcPr>
            <w:tcW w:w="6231" w:type="dxa"/>
          </w:tcPr>
          <w:p w:rsidR="00BA1CAA" w:rsidRPr="00C56FF1" w:rsidRDefault="00BA1CAA" w:rsidP="00BA1CA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6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Мадам Баттерфлай.</w:t>
            </w:r>
          </w:p>
        </w:tc>
        <w:tc>
          <w:tcPr>
            <w:tcW w:w="1054" w:type="dxa"/>
            <w:tcBorders>
              <w:right w:val="single" w:sz="4" w:space="0" w:color="auto"/>
            </w:tcBorders>
          </w:tcPr>
          <w:p w:rsidR="00BA1CAA" w:rsidRDefault="00BA1CAA" w:rsidP="00BA1CAA">
            <w:pPr>
              <w:jc w:val="center"/>
            </w:pPr>
            <w:r w:rsidRPr="00B0199D">
              <w:t>1</w:t>
            </w:r>
          </w:p>
        </w:tc>
        <w:tc>
          <w:tcPr>
            <w:tcW w:w="1494" w:type="dxa"/>
            <w:gridSpan w:val="2"/>
            <w:tcBorders>
              <w:left w:val="single" w:sz="4" w:space="0" w:color="auto"/>
            </w:tcBorders>
          </w:tcPr>
          <w:p w:rsidR="00BA1CAA" w:rsidRDefault="00BA1CAA" w:rsidP="00BA1CAA"/>
        </w:tc>
      </w:tr>
      <w:tr w:rsidR="00BA1CAA" w:rsidTr="00E32710">
        <w:tc>
          <w:tcPr>
            <w:tcW w:w="848" w:type="dxa"/>
          </w:tcPr>
          <w:p w:rsidR="00BA1CAA" w:rsidRDefault="00BA1CAA" w:rsidP="00BA1CAA">
            <w:pPr>
              <w:jc w:val="center"/>
            </w:pPr>
            <w:r>
              <w:t>55.</w:t>
            </w:r>
          </w:p>
        </w:tc>
        <w:tc>
          <w:tcPr>
            <w:tcW w:w="6231" w:type="dxa"/>
          </w:tcPr>
          <w:p w:rsidR="00BA1CAA" w:rsidRPr="00C56FF1" w:rsidRDefault="00BA1CAA" w:rsidP="00BA1CA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6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 видел этот фильм?</w:t>
            </w:r>
          </w:p>
        </w:tc>
        <w:tc>
          <w:tcPr>
            <w:tcW w:w="1054" w:type="dxa"/>
            <w:tcBorders>
              <w:right w:val="single" w:sz="4" w:space="0" w:color="auto"/>
            </w:tcBorders>
          </w:tcPr>
          <w:p w:rsidR="00BA1CAA" w:rsidRDefault="00BA1CAA" w:rsidP="00BA1CAA">
            <w:pPr>
              <w:jc w:val="center"/>
            </w:pPr>
            <w:r w:rsidRPr="00B0199D">
              <w:t>1</w:t>
            </w:r>
          </w:p>
        </w:tc>
        <w:tc>
          <w:tcPr>
            <w:tcW w:w="1494" w:type="dxa"/>
            <w:gridSpan w:val="2"/>
            <w:tcBorders>
              <w:left w:val="single" w:sz="4" w:space="0" w:color="auto"/>
            </w:tcBorders>
          </w:tcPr>
          <w:p w:rsidR="00BA1CAA" w:rsidRDefault="00BA1CAA" w:rsidP="00BA1CAA"/>
        </w:tc>
      </w:tr>
      <w:tr w:rsidR="00BA1CAA" w:rsidTr="00E32710">
        <w:tc>
          <w:tcPr>
            <w:tcW w:w="848" w:type="dxa"/>
          </w:tcPr>
          <w:p w:rsidR="00BA1CAA" w:rsidRDefault="00BA1CAA" w:rsidP="00BA1CAA">
            <w:pPr>
              <w:jc w:val="center"/>
            </w:pPr>
            <w:r>
              <w:t>56.</w:t>
            </w:r>
          </w:p>
        </w:tc>
        <w:tc>
          <w:tcPr>
            <w:tcW w:w="6231" w:type="dxa"/>
          </w:tcPr>
          <w:p w:rsidR="00BA1CAA" w:rsidRPr="00C56FF1" w:rsidRDefault="00BA1CAA" w:rsidP="00BA1CA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6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Киноафиша. </w:t>
            </w:r>
          </w:p>
        </w:tc>
        <w:tc>
          <w:tcPr>
            <w:tcW w:w="1054" w:type="dxa"/>
            <w:tcBorders>
              <w:right w:val="single" w:sz="4" w:space="0" w:color="auto"/>
            </w:tcBorders>
          </w:tcPr>
          <w:p w:rsidR="00BA1CAA" w:rsidRDefault="00BA1CAA" w:rsidP="00BA1CAA">
            <w:pPr>
              <w:jc w:val="center"/>
            </w:pPr>
            <w:r w:rsidRPr="00B0199D">
              <w:t>1</w:t>
            </w:r>
          </w:p>
        </w:tc>
        <w:tc>
          <w:tcPr>
            <w:tcW w:w="1494" w:type="dxa"/>
            <w:gridSpan w:val="2"/>
            <w:tcBorders>
              <w:left w:val="single" w:sz="4" w:space="0" w:color="auto"/>
            </w:tcBorders>
          </w:tcPr>
          <w:p w:rsidR="00BA1CAA" w:rsidRDefault="00BA1CAA" w:rsidP="00BA1CAA"/>
        </w:tc>
      </w:tr>
      <w:tr w:rsidR="00BA1CAA" w:rsidTr="00E32710">
        <w:tc>
          <w:tcPr>
            <w:tcW w:w="848" w:type="dxa"/>
          </w:tcPr>
          <w:p w:rsidR="00BA1CAA" w:rsidRDefault="00BA1CAA" w:rsidP="00BA1CAA">
            <w:pPr>
              <w:jc w:val="center"/>
            </w:pPr>
            <w:r>
              <w:t>57.</w:t>
            </w:r>
          </w:p>
        </w:tc>
        <w:tc>
          <w:tcPr>
            <w:tcW w:w="6231" w:type="dxa"/>
          </w:tcPr>
          <w:p w:rsidR="00BA1CAA" w:rsidRPr="00C56FF1" w:rsidRDefault="00BA1CAA" w:rsidP="00BA1CA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6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Киноанонс. Проект </w:t>
            </w:r>
          </w:p>
        </w:tc>
        <w:tc>
          <w:tcPr>
            <w:tcW w:w="1054" w:type="dxa"/>
            <w:tcBorders>
              <w:right w:val="single" w:sz="4" w:space="0" w:color="auto"/>
            </w:tcBorders>
          </w:tcPr>
          <w:p w:rsidR="00BA1CAA" w:rsidRDefault="00BA1CAA" w:rsidP="00BA1CAA">
            <w:pPr>
              <w:jc w:val="center"/>
            </w:pPr>
            <w:r w:rsidRPr="00B0199D">
              <w:t>1</w:t>
            </w:r>
          </w:p>
        </w:tc>
        <w:tc>
          <w:tcPr>
            <w:tcW w:w="1494" w:type="dxa"/>
            <w:gridSpan w:val="2"/>
            <w:tcBorders>
              <w:left w:val="single" w:sz="4" w:space="0" w:color="auto"/>
            </w:tcBorders>
          </w:tcPr>
          <w:p w:rsidR="00BA1CAA" w:rsidRDefault="00BA1CAA" w:rsidP="00BA1CAA"/>
        </w:tc>
      </w:tr>
      <w:tr w:rsidR="00FE0743" w:rsidTr="00FE0743">
        <w:tc>
          <w:tcPr>
            <w:tcW w:w="9627" w:type="dxa"/>
            <w:gridSpan w:val="5"/>
          </w:tcPr>
          <w:p w:rsidR="00FE0743" w:rsidRPr="00443CB9" w:rsidRDefault="00FE0743" w:rsidP="00214E4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7. Спорт. 12</w:t>
            </w:r>
            <w:r w:rsidRPr="00443CB9">
              <w:rPr>
                <w:rFonts w:ascii="Times New Roman" w:hAnsi="Times New Roman"/>
                <w:b/>
              </w:rPr>
              <w:t xml:space="preserve"> часов</w:t>
            </w:r>
          </w:p>
        </w:tc>
      </w:tr>
      <w:tr w:rsidR="00BA1CAA" w:rsidTr="00E32710">
        <w:tc>
          <w:tcPr>
            <w:tcW w:w="848" w:type="dxa"/>
          </w:tcPr>
          <w:p w:rsidR="00BA1CAA" w:rsidRDefault="00BA1CAA" w:rsidP="00BA1CAA">
            <w:pPr>
              <w:jc w:val="center"/>
            </w:pPr>
            <w:r>
              <w:t>58.</w:t>
            </w:r>
          </w:p>
        </w:tc>
        <w:tc>
          <w:tcPr>
            <w:tcW w:w="6231" w:type="dxa"/>
          </w:tcPr>
          <w:p w:rsidR="00BA1CAA" w:rsidRPr="00C56FF1" w:rsidRDefault="00BA1CAA" w:rsidP="00BA1CA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6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Виртуальный спорт. </w:t>
            </w:r>
          </w:p>
        </w:tc>
        <w:tc>
          <w:tcPr>
            <w:tcW w:w="1054" w:type="dxa"/>
            <w:tcBorders>
              <w:right w:val="single" w:sz="4" w:space="0" w:color="auto"/>
            </w:tcBorders>
          </w:tcPr>
          <w:p w:rsidR="00BA1CAA" w:rsidRDefault="00BA1CAA" w:rsidP="00BA1CAA">
            <w:pPr>
              <w:jc w:val="center"/>
            </w:pPr>
            <w:r w:rsidRPr="00A14528">
              <w:t>1</w:t>
            </w:r>
          </w:p>
        </w:tc>
        <w:tc>
          <w:tcPr>
            <w:tcW w:w="1494" w:type="dxa"/>
            <w:gridSpan w:val="2"/>
            <w:tcBorders>
              <w:left w:val="single" w:sz="4" w:space="0" w:color="auto"/>
            </w:tcBorders>
          </w:tcPr>
          <w:p w:rsidR="00BA1CAA" w:rsidRDefault="00BA1CAA" w:rsidP="00BA1CAA"/>
        </w:tc>
      </w:tr>
      <w:tr w:rsidR="00BA1CAA" w:rsidTr="00E32710">
        <w:tc>
          <w:tcPr>
            <w:tcW w:w="848" w:type="dxa"/>
          </w:tcPr>
          <w:p w:rsidR="00BA1CAA" w:rsidRDefault="00BA1CAA" w:rsidP="00BA1CAA">
            <w:pPr>
              <w:jc w:val="center"/>
            </w:pPr>
            <w:r>
              <w:t>59.</w:t>
            </w:r>
          </w:p>
        </w:tc>
        <w:tc>
          <w:tcPr>
            <w:tcW w:w="6231" w:type="dxa"/>
          </w:tcPr>
          <w:p w:rsidR="00BA1CAA" w:rsidRPr="00C56FF1" w:rsidRDefault="00BA1CAA" w:rsidP="00BA1CA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6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Моя любимая видеоигра. </w:t>
            </w:r>
          </w:p>
        </w:tc>
        <w:tc>
          <w:tcPr>
            <w:tcW w:w="1054" w:type="dxa"/>
            <w:tcBorders>
              <w:right w:val="single" w:sz="4" w:space="0" w:color="auto"/>
            </w:tcBorders>
          </w:tcPr>
          <w:p w:rsidR="00BA1CAA" w:rsidRDefault="00BA1CAA" w:rsidP="00BA1CAA">
            <w:pPr>
              <w:jc w:val="center"/>
            </w:pPr>
            <w:r w:rsidRPr="00A14528">
              <w:t>1</w:t>
            </w:r>
          </w:p>
        </w:tc>
        <w:tc>
          <w:tcPr>
            <w:tcW w:w="1494" w:type="dxa"/>
            <w:gridSpan w:val="2"/>
            <w:tcBorders>
              <w:left w:val="single" w:sz="4" w:space="0" w:color="auto"/>
            </w:tcBorders>
          </w:tcPr>
          <w:p w:rsidR="00BA1CAA" w:rsidRDefault="00BA1CAA" w:rsidP="00BA1CAA"/>
        </w:tc>
      </w:tr>
      <w:tr w:rsidR="00BA1CAA" w:rsidTr="00E32710">
        <w:tc>
          <w:tcPr>
            <w:tcW w:w="848" w:type="dxa"/>
          </w:tcPr>
          <w:p w:rsidR="00BA1CAA" w:rsidRDefault="00BA1CAA" w:rsidP="00BA1CAA">
            <w:pPr>
              <w:jc w:val="center"/>
            </w:pPr>
            <w:r>
              <w:t>60.</w:t>
            </w:r>
          </w:p>
        </w:tc>
        <w:tc>
          <w:tcPr>
            <w:tcW w:w="6231" w:type="dxa"/>
          </w:tcPr>
          <w:p w:rsidR="00BA1CAA" w:rsidRPr="00C56FF1" w:rsidRDefault="00BA1CAA" w:rsidP="00BA1CA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6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спорте главное выиграть?</w:t>
            </w:r>
          </w:p>
        </w:tc>
        <w:tc>
          <w:tcPr>
            <w:tcW w:w="1054" w:type="dxa"/>
            <w:tcBorders>
              <w:right w:val="single" w:sz="4" w:space="0" w:color="auto"/>
            </w:tcBorders>
          </w:tcPr>
          <w:p w:rsidR="00BA1CAA" w:rsidRDefault="00BA1CAA" w:rsidP="00BA1CAA">
            <w:pPr>
              <w:jc w:val="center"/>
            </w:pPr>
            <w:r w:rsidRPr="00A14528">
              <w:t>1</w:t>
            </w:r>
          </w:p>
        </w:tc>
        <w:tc>
          <w:tcPr>
            <w:tcW w:w="1494" w:type="dxa"/>
            <w:gridSpan w:val="2"/>
            <w:tcBorders>
              <w:left w:val="single" w:sz="4" w:space="0" w:color="auto"/>
            </w:tcBorders>
          </w:tcPr>
          <w:p w:rsidR="00BA1CAA" w:rsidRDefault="00BA1CAA" w:rsidP="00BA1CAA"/>
        </w:tc>
      </w:tr>
      <w:tr w:rsidR="00BA1CAA" w:rsidTr="00E32710">
        <w:tc>
          <w:tcPr>
            <w:tcW w:w="848" w:type="dxa"/>
          </w:tcPr>
          <w:p w:rsidR="00BA1CAA" w:rsidRDefault="00BA1CAA" w:rsidP="00BA1CAA">
            <w:pPr>
              <w:jc w:val="center"/>
            </w:pPr>
            <w:r>
              <w:t>61.</w:t>
            </w:r>
          </w:p>
        </w:tc>
        <w:tc>
          <w:tcPr>
            <w:tcW w:w="6231" w:type="dxa"/>
          </w:tcPr>
          <w:p w:rsidR="00BA1CAA" w:rsidRPr="00C56FF1" w:rsidRDefault="00BA1CAA" w:rsidP="00BA1CA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6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Одержимость спортом. </w:t>
            </w:r>
          </w:p>
        </w:tc>
        <w:tc>
          <w:tcPr>
            <w:tcW w:w="1054" w:type="dxa"/>
            <w:tcBorders>
              <w:right w:val="single" w:sz="4" w:space="0" w:color="auto"/>
            </w:tcBorders>
          </w:tcPr>
          <w:p w:rsidR="00BA1CAA" w:rsidRDefault="00BA1CAA" w:rsidP="00BA1CAA">
            <w:pPr>
              <w:jc w:val="center"/>
            </w:pPr>
            <w:r w:rsidRPr="00A14528">
              <w:t>1</w:t>
            </w:r>
          </w:p>
        </w:tc>
        <w:tc>
          <w:tcPr>
            <w:tcW w:w="1494" w:type="dxa"/>
            <w:gridSpan w:val="2"/>
            <w:tcBorders>
              <w:left w:val="single" w:sz="4" w:space="0" w:color="auto"/>
            </w:tcBorders>
          </w:tcPr>
          <w:p w:rsidR="00BA1CAA" w:rsidRDefault="00BA1CAA" w:rsidP="00BA1CAA"/>
        </w:tc>
      </w:tr>
      <w:tr w:rsidR="00BA1CAA" w:rsidTr="00E32710">
        <w:tc>
          <w:tcPr>
            <w:tcW w:w="848" w:type="dxa"/>
          </w:tcPr>
          <w:p w:rsidR="00BA1CAA" w:rsidRDefault="00BA1CAA" w:rsidP="00BA1CAA">
            <w:pPr>
              <w:jc w:val="center"/>
            </w:pPr>
            <w:r>
              <w:t>62.</w:t>
            </w:r>
          </w:p>
        </w:tc>
        <w:tc>
          <w:tcPr>
            <w:tcW w:w="6231" w:type="dxa"/>
          </w:tcPr>
          <w:p w:rsidR="00BA1CAA" w:rsidRPr="00C56FF1" w:rsidRDefault="00BA1CAA" w:rsidP="00BA1CA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6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офисе тренера. </w:t>
            </w:r>
          </w:p>
        </w:tc>
        <w:tc>
          <w:tcPr>
            <w:tcW w:w="1054" w:type="dxa"/>
            <w:tcBorders>
              <w:right w:val="single" w:sz="4" w:space="0" w:color="auto"/>
            </w:tcBorders>
          </w:tcPr>
          <w:p w:rsidR="00BA1CAA" w:rsidRDefault="00BA1CAA" w:rsidP="00BA1CAA">
            <w:pPr>
              <w:jc w:val="center"/>
            </w:pPr>
            <w:r w:rsidRPr="00A14528">
              <w:t>1</w:t>
            </w:r>
          </w:p>
        </w:tc>
        <w:tc>
          <w:tcPr>
            <w:tcW w:w="1494" w:type="dxa"/>
            <w:gridSpan w:val="2"/>
            <w:tcBorders>
              <w:left w:val="single" w:sz="4" w:space="0" w:color="auto"/>
            </w:tcBorders>
          </w:tcPr>
          <w:p w:rsidR="00BA1CAA" w:rsidRDefault="00BA1CAA" w:rsidP="00BA1CAA"/>
        </w:tc>
      </w:tr>
      <w:tr w:rsidR="00BA1CAA" w:rsidTr="00E32710">
        <w:tc>
          <w:tcPr>
            <w:tcW w:w="848" w:type="dxa"/>
          </w:tcPr>
          <w:p w:rsidR="00BA1CAA" w:rsidRDefault="00BA1CAA" w:rsidP="00BA1CAA">
            <w:pPr>
              <w:jc w:val="center"/>
            </w:pPr>
            <w:r>
              <w:t>63.</w:t>
            </w:r>
          </w:p>
        </w:tc>
        <w:tc>
          <w:tcPr>
            <w:tcW w:w="6231" w:type="dxa"/>
          </w:tcPr>
          <w:p w:rsidR="00BA1CAA" w:rsidRPr="00C56FF1" w:rsidRDefault="00BA1CAA" w:rsidP="00BA1CA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6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Спорт в твоей жизни. </w:t>
            </w:r>
          </w:p>
        </w:tc>
        <w:tc>
          <w:tcPr>
            <w:tcW w:w="1054" w:type="dxa"/>
            <w:tcBorders>
              <w:right w:val="single" w:sz="4" w:space="0" w:color="auto"/>
            </w:tcBorders>
          </w:tcPr>
          <w:p w:rsidR="00BA1CAA" w:rsidRDefault="00BA1CAA" w:rsidP="00BA1CAA">
            <w:pPr>
              <w:jc w:val="center"/>
            </w:pPr>
            <w:r w:rsidRPr="00A14528">
              <w:t>1</w:t>
            </w:r>
          </w:p>
        </w:tc>
        <w:tc>
          <w:tcPr>
            <w:tcW w:w="1494" w:type="dxa"/>
            <w:gridSpan w:val="2"/>
            <w:tcBorders>
              <w:left w:val="single" w:sz="4" w:space="0" w:color="auto"/>
            </w:tcBorders>
          </w:tcPr>
          <w:p w:rsidR="00BA1CAA" w:rsidRDefault="00BA1CAA" w:rsidP="00BA1CAA"/>
        </w:tc>
      </w:tr>
      <w:tr w:rsidR="00BA1CAA" w:rsidTr="00E32710">
        <w:tc>
          <w:tcPr>
            <w:tcW w:w="848" w:type="dxa"/>
          </w:tcPr>
          <w:p w:rsidR="00BA1CAA" w:rsidRDefault="00BA1CAA" w:rsidP="00BA1CAA">
            <w:pPr>
              <w:jc w:val="center"/>
            </w:pPr>
            <w:r>
              <w:lastRenderedPageBreak/>
              <w:t>64.</w:t>
            </w:r>
          </w:p>
        </w:tc>
        <w:tc>
          <w:tcPr>
            <w:tcW w:w="6231" w:type="dxa"/>
          </w:tcPr>
          <w:p w:rsidR="00BA1CAA" w:rsidRPr="00C56FF1" w:rsidRDefault="00BA1CAA" w:rsidP="00BA1CA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6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Мое свободное время. </w:t>
            </w:r>
          </w:p>
        </w:tc>
        <w:tc>
          <w:tcPr>
            <w:tcW w:w="1054" w:type="dxa"/>
            <w:tcBorders>
              <w:right w:val="single" w:sz="4" w:space="0" w:color="auto"/>
            </w:tcBorders>
          </w:tcPr>
          <w:p w:rsidR="00BA1CAA" w:rsidRDefault="00BA1CAA" w:rsidP="00BA1CAA">
            <w:pPr>
              <w:jc w:val="center"/>
            </w:pPr>
            <w:r w:rsidRPr="00A14528">
              <w:t>1</w:t>
            </w:r>
          </w:p>
        </w:tc>
        <w:tc>
          <w:tcPr>
            <w:tcW w:w="1494" w:type="dxa"/>
            <w:gridSpan w:val="2"/>
            <w:tcBorders>
              <w:left w:val="single" w:sz="4" w:space="0" w:color="auto"/>
            </w:tcBorders>
          </w:tcPr>
          <w:p w:rsidR="00BA1CAA" w:rsidRDefault="00BA1CAA" w:rsidP="00BA1CAA"/>
        </w:tc>
      </w:tr>
      <w:tr w:rsidR="00BA1CAA" w:rsidTr="00E32710">
        <w:tc>
          <w:tcPr>
            <w:tcW w:w="848" w:type="dxa"/>
          </w:tcPr>
          <w:p w:rsidR="00BA1CAA" w:rsidRDefault="00BA1CAA" w:rsidP="00BA1CAA">
            <w:pPr>
              <w:jc w:val="center"/>
            </w:pPr>
            <w:r>
              <w:t>65.</w:t>
            </w:r>
          </w:p>
        </w:tc>
        <w:tc>
          <w:tcPr>
            <w:tcW w:w="6231" w:type="dxa"/>
          </w:tcPr>
          <w:p w:rsidR="00BA1CAA" w:rsidRPr="00C56FF1" w:rsidRDefault="00BA1CAA" w:rsidP="00BA1CA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6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Спорт и здоровье. </w:t>
            </w:r>
          </w:p>
        </w:tc>
        <w:tc>
          <w:tcPr>
            <w:tcW w:w="1054" w:type="dxa"/>
            <w:tcBorders>
              <w:right w:val="single" w:sz="4" w:space="0" w:color="auto"/>
            </w:tcBorders>
          </w:tcPr>
          <w:p w:rsidR="00BA1CAA" w:rsidRDefault="00BA1CAA" w:rsidP="00BA1CAA">
            <w:pPr>
              <w:jc w:val="center"/>
            </w:pPr>
            <w:r w:rsidRPr="00A14528">
              <w:t>1</w:t>
            </w:r>
          </w:p>
        </w:tc>
        <w:tc>
          <w:tcPr>
            <w:tcW w:w="1494" w:type="dxa"/>
            <w:gridSpan w:val="2"/>
            <w:tcBorders>
              <w:left w:val="single" w:sz="4" w:space="0" w:color="auto"/>
            </w:tcBorders>
          </w:tcPr>
          <w:p w:rsidR="00BA1CAA" w:rsidRDefault="00BA1CAA" w:rsidP="00BA1CAA"/>
        </w:tc>
      </w:tr>
      <w:tr w:rsidR="00BA1CAA" w:rsidTr="00E32710">
        <w:tc>
          <w:tcPr>
            <w:tcW w:w="848" w:type="dxa"/>
          </w:tcPr>
          <w:p w:rsidR="00BA1CAA" w:rsidRDefault="00BA1CAA" w:rsidP="00BA1CAA">
            <w:pPr>
              <w:jc w:val="center"/>
            </w:pPr>
            <w:r>
              <w:t>66.</w:t>
            </w:r>
          </w:p>
        </w:tc>
        <w:tc>
          <w:tcPr>
            <w:tcW w:w="6231" w:type="dxa"/>
          </w:tcPr>
          <w:p w:rsidR="00BA1CAA" w:rsidRPr="00C56FF1" w:rsidRDefault="00BA1CAA" w:rsidP="00BA1CA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6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Какие у них проблемы? </w:t>
            </w:r>
          </w:p>
        </w:tc>
        <w:tc>
          <w:tcPr>
            <w:tcW w:w="1054" w:type="dxa"/>
            <w:tcBorders>
              <w:right w:val="single" w:sz="4" w:space="0" w:color="auto"/>
            </w:tcBorders>
          </w:tcPr>
          <w:p w:rsidR="00BA1CAA" w:rsidRDefault="00BA1CAA" w:rsidP="00BA1CAA">
            <w:pPr>
              <w:jc w:val="center"/>
            </w:pPr>
            <w:r w:rsidRPr="00A14528">
              <w:t>1</w:t>
            </w:r>
          </w:p>
        </w:tc>
        <w:tc>
          <w:tcPr>
            <w:tcW w:w="1494" w:type="dxa"/>
            <w:gridSpan w:val="2"/>
            <w:tcBorders>
              <w:left w:val="single" w:sz="4" w:space="0" w:color="auto"/>
            </w:tcBorders>
          </w:tcPr>
          <w:p w:rsidR="00BA1CAA" w:rsidRDefault="00BA1CAA" w:rsidP="00BA1CAA"/>
        </w:tc>
      </w:tr>
      <w:tr w:rsidR="00BA1CAA" w:rsidTr="00E32710">
        <w:tc>
          <w:tcPr>
            <w:tcW w:w="848" w:type="dxa"/>
          </w:tcPr>
          <w:p w:rsidR="00BA1CAA" w:rsidRDefault="00BA1CAA" w:rsidP="00BA1CAA">
            <w:pPr>
              <w:jc w:val="center"/>
            </w:pPr>
            <w:r>
              <w:t>67.</w:t>
            </w:r>
          </w:p>
        </w:tc>
        <w:tc>
          <w:tcPr>
            <w:tcW w:w="6231" w:type="dxa"/>
          </w:tcPr>
          <w:p w:rsidR="00BA1CAA" w:rsidRPr="00C56FF1" w:rsidRDefault="00BA1CAA" w:rsidP="00BA1CA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6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Чем могу помочь? </w:t>
            </w:r>
          </w:p>
        </w:tc>
        <w:tc>
          <w:tcPr>
            <w:tcW w:w="1054" w:type="dxa"/>
            <w:tcBorders>
              <w:right w:val="single" w:sz="4" w:space="0" w:color="auto"/>
            </w:tcBorders>
          </w:tcPr>
          <w:p w:rsidR="00BA1CAA" w:rsidRDefault="00BA1CAA" w:rsidP="00BA1CAA">
            <w:pPr>
              <w:jc w:val="center"/>
            </w:pPr>
            <w:r w:rsidRPr="00A14528">
              <w:t>1</w:t>
            </w:r>
          </w:p>
        </w:tc>
        <w:tc>
          <w:tcPr>
            <w:tcW w:w="1494" w:type="dxa"/>
            <w:gridSpan w:val="2"/>
            <w:tcBorders>
              <w:left w:val="single" w:sz="4" w:space="0" w:color="auto"/>
            </w:tcBorders>
          </w:tcPr>
          <w:p w:rsidR="00BA1CAA" w:rsidRDefault="00BA1CAA" w:rsidP="00BA1CAA"/>
        </w:tc>
      </w:tr>
      <w:tr w:rsidR="00BA1CAA" w:rsidTr="00E32710">
        <w:tc>
          <w:tcPr>
            <w:tcW w:w="848" w:type="dxa"/>
          </w:tcPr>
          <w:p w:rsidR="00BA1CAA" w:rsidRDefault="00BA1CAA" w:rsidP="00BA1CAA">
            <w:pPr>
              <w:jc w:val="center"/>
            </w:pPr>
            <w:r>
              <w:t>68.</w:t>
            </w:r>
          </w:p>
        </w:tc>
        <w:tc>
          <w:tcPr>
            <w:tcW w:w="6231" w:type="dxa"/>
          </w:tcPr>
          <w:p w:rsidR="00BA1CAA" w:rsidRPr="00C56FF1" w:rsidRDefault="00BA1CAA" w:rsidP="00BA1CA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6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Реклама.  </w:t>
            </w:r>
          </w:p>
        </w:tc>
        <w:tc>
          <w:tcPr>
            <w:tcW w:w="1054" w:type="dxa"/>
            <w:tcBorders>
              <w:right w:val="single" w:sz="4" w:space="0" w:color="auto"/>
            </w:tcBorders>
          </w:tcPr>
          <w:p w:rsidR="00BA1CAA" w:rsidRDefault="00BA1CAA" w:rsidP="00BA1CAA">
            <w:pPr>
              <w:jc w:val="center"/>
            </w:pPr>
            <w:r w:rsidRPr="00A14528">
              <w:t>1</w:t>
            </w:r>
          </w:p>
        </w:tc>
        <w:tc>
          <w:tcPr>
            <w:tcW w:w="1494" w:type="dxa"/>
            <w:gridSpan w:val="2"/>
            <w:tcBorders>
              <w:left w:val="single" w:sz="4" w:space="0" w:color="auto"/>
            </w:tcBorders>
          </w:tcPr>
          <w:p w:rsidR="00BA1CAA" w:rsidRDefault="00BA1CAA" w:rsidP="00BA1CAA"/>
        </w:tc>
      </w:tr>
      <w:tr w:rsidR="00BA1CAA" w:rsidTr="00E32710">
        <w:tc>
          <w:tcPr>
            <w:tcW w:w="848" w:type="dxa"/>
          </w:tcPr>
          <w:p w:rsidR="00BA1CAA" w:rsidRDefault="00BA1CAA" w:rsidP="00BA1CAA">
            <w:pPr>
              <w:jc w:val="center"/>
            </w:pPr>
            <w:r>
              <w:t>69.</w:t>
            </w:r>
          </w:p>
        </w:tc>
        <w:tc>
          <w:tcPr>
            <w:tcW w:w="6231" w:type="dxa"/>
          </w:tcPr>
          <w:p w:rsidR="00BA1CAA" w:rsidRPr="00C56FF1" w:rsidRDefault="00BA1CAA" w:rsidP="00BA1CA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6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Я увлечен плаванием. </w:t>
            </w:r>
          </w:p>
        </w:tc>
        <w:tc>
          <w:tcPr>
            <w:tcW w:w="1054" w:type="dxa"/>
            <w:tcBorders>
              <w:right w:val="single" w:sz="4" w:space="0" w:color="auto"/>
            </w:tcBorders>
          </w:tcPr>
          <w:p w:rsidR="00BA1CAA" w:rsidRDefault="00BA1CAA" w:rsidP="00BA1CAA">
            <w:pPr>
              <w:jc w:val="center"/>
            </w:pPr>
            <w:r w:rsidRPr="00A14528">
              <w:t>1</w:t>
            </w:r>
          </w:p>
        </w:tc>
        <w:tc>
          <w:tcPr>
            <w:tcW w:w="1494" w:type="dxa"/>
            <w:gridSpan w:val="2"/>
            <w:tcBorders>
              <w:left w:val="single" w:sz="4" w:space="0" w:color="auto"/>
            </w:tcBorders>
          </w:tcPr>
          <w:p w:rsidR="00BA1CAA" w:rsidRDefault="00BA1CAA" w:rsidP="00BA1CAA"/>
        </w:tc>
      </w:tr>
      <w:tr w:rsidR="00FE0743" w:rsidTr="00FE0743">
        <w:tc>
          <w:tcPr>
            <w:tcW w:w="9627" w:type="dxa"/>
            <w:gridSpan w:val="5"/>
          </w:tcPr>
          <w:p w:rsidR="00FE0743" w:rsidRPr="00254B37" w:rsidRDefault="00FE0743" w:rsidP="00214E4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8. Товары и услуги. 11</w:t>
            </w:r>
            <w:r w:rsidRPr="00254B37">
              <w:rPr>
                <w:rFonts w:ascii="Times New Roman" w:hAnsi="Times New Roman"/>
                <w:b/>
              </w:rPr>
              <w:t xml:space="preserve"> часов</w:t>
            </w:r>
          </w:p>
        </w:tc>
      </w:tr>
      <w:tr w:rsidR="00BA1CAA" w:rsidTr="00E32710">
        <w:tc>
          <w:tcPr>
            <w:tcW w:w="848" w:type="dxa"/>
          </w:tcPr>
          <w:p w:rsidR="00BA1CAA" w:rsidRDefault="00BA1CAA" w:rsidP="00BA1CAA">
            <w:pPr>
              <w:jc w:val="center"/>
            </w:pPr>
            <w:r>
              <w:t>70.</w:t>
            </w:r>
          </w:p>
        </w:tc>
        <w:tc>
          <w:tcPr>
            <w:tcW w:w="6231" w:type="dxa"/>
          </w:tcPr>
          <w:p w:rsidR="00BA1CAA" w:rsidRPr="00C56FF1" w:rsidRDefault="00BA1CAA" w:rsidP="00BA1CA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6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Объявлять ли войну рекламе? </w:t>
            </w:r>
          </w:p>
        </w:tc>
        <w:tc>
          <w:tcPr>
            <w:tcW w:w="1054" w:type="dxa"/>
            <w:tcBorders>
              <w:right w:val="single" w:sz="4" w:space="0" w:color="auto"/>
            </w:tcBorders>
          </w:tcPr>
          <w:p w:rsidR="00BA1CAA" w:rsidRDefault="00BA1CAA" w:rsidP="00BA1CAA">
            <w:pPr>
              <w:jc w:val="center"/>
            </w:pPr>
            <w:r w:rsidRPr="004F2719">
              <w:t>1</w:t>
            </w:r>
          </w:p>
        </w:tc>
        <w:tc>
          <w:tcPr>
            <w:tcW w:w="1494" w:type="dxa"/>
            <w:gridSpan w:val="2"/>
            <w:tcBorders>
              <w:left w:val="single" w:sz="4" w:space="0" w:color="auto"/>
            </w:tcBorders>
          </w:tcPr>
          <w:p w:rsidR="00BA1CAA" w:rsidRDefault="00BA1CAA" w:rsidP="00BA1CAA"/>
        </w:tc>
      </w:tr>
      <w:tr w:rsidR="00BA1CAA" w:rsidTr="00E32710">
        <w:tc>
          <w:tcPr>
            <w:tcW w:w="848" w:type="dxa"/>
          </w:tcPr>
          <w:p w:rsidR="00BA1CAA" w:rsidRDefault="00BA1CAA" w:rsidP="00BA1CAA">
            <w:pPr>
              <w:jc w:val="center"/>
            </w:pPr>
            <w:r>
              <w:t>71.</w:t>
            </w:r>
          </w:p>
        </w:tc>
        <w:tc>
          <w:tcPr>
            <w:tcW w:w="6231" w:type="dxa"/>
          </w:tcPr>
          <w:p w:rsidR="00BA1CAA" w:rsidRPr="00C56FF1" w:rsidRDefault="00BA1CAA" w:rsidP="00BA1CA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6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Письмо редактору. </w:t>
            </w:r>
          </w:p>
        </w:tc>
        <w:tc>
          <w:tcPr>
            <w:tcW w:w="1054" w:type="dxa"/>
            <w:tcBorders>
              <w:right w:val="single" w:sz="4" w:space="0" w:color="auto"/>
            </w:tcBorders>
          </w:tcPr>
          <w:p w:rsidR="00BA1CAA" w:rsidRDefault="00BA1CAA" w:rsidP="00BA1CAA">
            <w:pPr>
              <w:jc w:val="center"/>
            </w:pPr>
            <w:r w:rsidRPr="004F2719">
              <w:t>1</w:t>
            </w:r>
          </w:p>
        </w:tc>
        <w:tc>
          <w:tcPr>
            <w:tcW w:w="1494" w:type="dxa"/>
            <w:gridSpan w:val="2"/>
            <w:tcBorders>
              <w:left w:val="single" w:sz="4" w:space="0" w:color="auto"/>
            </w:tcBorders>
          </w:tcPr>
          <w:p w:rsidR="00BA1CAA" w:rsidRDefault="00BA1CAA" w:rsidP="00BA1CAA"/>
        </w:tc>
      </w:tr>
      <w:tr w:rsidR="00BA1CAA" w:rsidTr="00E32710">
        <w:tc>
          <w:tcPr>
            <w:tcW w:w="848" w:type="dxa"/>
          </w:tcPr>
          <w:p w:rsidR="00BA1CAA" w:rsidRDefault="00BA1CAA" w:rsidP="00BA1CAA">
            <w:pPr>
              <w:jc w:val="center"/>
            </w:pPr>
            <w:r>
              <w:t>72.</w:t>
            </w:r>
          </w:p>
        </w:tc>
        <w:tc>
          <w:tcPr>
            <w:tcW w:w="6231" w:type="dxa"/>
          </w:tcPr>
          <w:p w:rsidR="00BA1CAA" w:rsidRPr="00C56FF1" w:rsidRDefault="00BA1CAA" w:rsidP="00BA1CA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6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 писать деловое письмо.</w:t>
            </w:r>
          </w:p>
        </w:tc>
        <w:tc>
          <w:tcPr>
            <w:tcW w:w="1054" w:type="dxa"/>
            <w:tcBorders>
              <w:right w:val="single" w:sz="4" w:space="0" w:color="auto"/>
            </w:tcBorders>
          </w:tcPr>
          <w:p w:rsidR="00BA1CAA" w:rsidRDefault="00BA1CAA" w:rsidP="00BA1CAA">
            <w:pPr>
              <w:jc w:val="center"/>
            </w:pPr>
            <w:r w:rsidRPr="004F2719">
              <w:t>1</w:t>
            </w:r>
          </w:p>
        </w:tc>
        <w:tc>
          <w:tcPr>
            <w:tcW w:w="1494" w:type="dxa"/>
            <w:gridSpan w:val="2"/>
            <w:tcBorders>
              <w:left w:val="single" w:sz="4" w:space="0" w:color="auto"/>
            </w:tcBorders>
          </w:tcPr>
          <w:p w:rsidR="00BA1CAA" w:rsidRDefault="00BA1CAA" w:rsidP="00BA1CAA"/>
        </w:tc>
      </w:tr>
      <w:tr w:rsidR="00BA1CAA" w:rsidTr="00E32710">
        <w:tc>
          <w:tcPr>
            <w:tcW w:w="848" w:type="dxa"/>
          </w:tcPr>
          <w:p w:rsidR="00BA1CAA" w:rsidRDefault="00BA1CAA" w:rsidP="00BA1CAA">
            <w:pPr>
              <w:jc w:val="center"/>
            </w:pPr>
            <w:r>
              <w:t>73.</w:t>
            </w:r>
          </w:p>
        </w:tc>
        <w:tc>
          <w:tcPr>
            <w:tcW w:w="6231" w:type="dxa"/>
          </w:tcPr>
          <w:p w:rsidR="00BA1CAA" w:rsidRPr="00C56FF1" w:rsidRDefault="00BA1CAA" w:rsidP="00BA1CA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6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День «антишопинга». </w:t>
            </w:r>
          </w:p>
        </w:tc>
        <w:tc>
          <w:tcPr>
            <w:tcW w:w="1054" w:type="dxa"/>
            <w:tcBorders>
              <w:right w:val="single" w:sz="4" w:space="0" w:color="auto"/>
            </w:tcBorders>
          </w:tcPr>
          <w:p w:rsidR="00BA1CAA" w:rsidRDefault="00BA1CAA" w:rsidP="00BA1CAA">
            <w:pPr>
              <w:jc w:val="center"/>
            </w:pPr>
            <w:r w:rsidRPr="004F2719">
              <w:t>1</w:t>
            </w:r>
          </w:p>
        </w:tc>
        <w:tc>
          <w:tcPr>
            <w:tcW w:w="1494" w:type="dxa"/>
            <w:gridSpan w:val="2"/>
            <w:tcBorders>
              <w:left w:val="single" w:sz="4" w:space="0" w:color="auto"/>
            </w:tcBorders>
          </w:tcPr>
          <w:p w:rsidR="00BA1CAA" w:rsidRDefault="00BA1CAA" w:rsidP="00BA1CAA"/>
        </w:tc>
      </w:tr>
      <w:tr w:rsidR="00BA1CAA" w:rsidTr="00E32710">
        <w:tc>
          <w:tcPr>
            <w:tcW w:w="848" w:type="dxa"/>
          </w:tcPr>
          <w:p w:rsidR="00BA1CAA" w:rsidRDefault="00BA1CAA" w:rsidP="00BA1CAA">
            <w:pPr>
              <w:jc w:val="center"/>
            </w:pPr>
            <w:r>
              <w:t>74.</w:t>
            </w:r>
          </w:p>
        </w:tc>
        <w:tc>
          <w:tcPr>
            <w:tcW w:w="6231" w:type="dxa"/>
          </w:tcPr>
          <w:p w:rsidR="00BA1CAA" w:rsidRPr="00C56FF1" w:rsidRDefault="00BA1CAA" w:rsidP="00BA1CA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6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Полезен ли шопинг? </w:t>
            </w:r>
          </w:p>
        </w:tc>
        <w:tc>
          <w:tcPr>
            <w:tcW w:w="1054" w:type="dxa"/>
            <w:tcBorders>
              <w:right w:val="single" w:sz="4" w:space="0" w:color="auto"/>
            </w:tcBorders>
          </w:tcPr>
          <w:p w:rsidR="00BA1CAA" w:rsidRDefault="00BA1CAA" w:rsidP="00BA1CAA">
            <w:pPr>
              <w:jc w:val="center"/>
            </w:pPr>
            <w:r w:rsidRPr="004F2719">
              <w:t>1</w:t>
            </w:r>
          </w:p>
        </w:tc>
        <w:tc>
          <w:tcPr>
            <w:tcW w:w="1494" w:type="dxa"/>
            <w:gridSpan w:val="2"/>
            <w:tcBorders>
              <w:left w:val="single" w:sz="4" w:space="0" w:color="auto"/>
            </w:tcBorders>
          </w:tcPr>
          <w:p w:rsidR="00BA1CAA" w:rsidRDefault="00BA1CAA" w:rsidP="00BA1CAA"/>
        </w:tc>
      </w:tr>
      <w:tr w:rsidR="00BA1CAA" w:rsidTr="00E32710">
        <w:tc>
          <w:tcPr>
            <w:tcW w:w="848" w:type="dxa"/>
          </w:tcPr>
          <w:p w:rsidR="00BA1CAA" w:rsidRDefault="00BA1CAA" w:rsidP="00BA1CAA">
            <w:pPr>
              <w:jc w:val="center"/>
            </w:pPr>
            <w:r>
              <w:t>75.</w:t>
            </w:r>
          </w:p>
        </w:tc>
        <w:tc>
          <w:tcPr>
            <w:tcW w:w="6231" w:type="dxa"/>
          </w:tcPr>
          <w:p w:rsidR="00BA1CAA" w:rsidRPr="00C56FF1" w:rsidRDefault="00BA1CAA" w:rsidP="00BA1CA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6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Жалоба в магазин.</w:t>
            </w:r>
          </w:p>
        </w:tc>
        <w:tc>
          <w:tcPr>
            <w:tcW w:w="1054" w:type="dxa"/>
            <w:tcBorders>
              <w:right w:val="single" w:sz="4" w:space="0" w:color="auto"/>
            </w:tcBorders>
          </w:tcPr>
          <w:p w:rsidR="00BA1CAA" w:rsidRDefault="00BA1CAA" w:rsidP="00BA1CAA">
            <w:pPr>
              <w:jc w:val="center"/>
            </w:pPr>
            <w:r w:rsidRPr="004F2719">
              <w:t>1</w:t>
            </w:r>
          </w:p>
        </w:tc>
        <w:tc>
          <w:tcPr>
            <w:tcW w:w="1494" w:type="dxa"/>
            <w:gridSpan w:val="2"/>
            <w:tcBorders>
              <w:left w:val="single" w:sz="4" w:space="0" w:color="auto"/>
            </w:tcBorders>
          </w:tcPr>
          <w:p w:rsidR="00BA1CAA" w:rsidRDefault="00BA1CAA" w:rsidP="00BA1CAA"/>
        </w:tc>
      </w:tr>
      <w:tr w:rsidR="00BA1CAA" w:rsidTr="00E32710">
        <w:tc>
          <w:tcPr>
            <w:tcW w:w="848" w:type="dxa"/>
          </w:tcPr>
          <w:p w:rsidR="00BA1CAA" w:rsidRDefault="00BA1CAA" w:rsidP="00BA1CAA">
            <w:pPr>
              <w:jc w:val="center"/>
            </w:pPr>
            <w:r>
              <w:t>76.</w:t>
            </w:r>
          </w:p>
        </w:tc>
        <w:tc>
          <w:tcPr>
            <w:tcW w:w="6231" w:type="dxa"/>
          </w:tcPr>
          <w:p w:rsidR="00BA1CAA" w:rsidRPr="00C56FF1" w:rsidRDefault="00BA1CAA" w:rsidP="00BA1CA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6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Письменная жалоба. </w:t>
            </w:r>
          </w:p>
        </w:tc>
        <w:tc>
          <w:tcPr>
            <w:tcW w:w="1054" w:type="dxa"/>
            <w:tcBorders>
              <w:right w:val="single" w:sz="4" w:space="0" w:color="auto"/>
            </w:tcBorders>
          </w:tcPr>
          <w:p w:rsidR="00BA1CAA" w:rsidRDefault="00BA1CAA" w:rsidP="00BA1CAA">
            <w:pPr>
              <w:jc w:val="center"/>
            </w:pPr>
            <w:r w:rsidRPr="004F2719">
              <w:t>1</w:t>
            </w:r>
          </w:p>
        </w:tc>
        <w:tc>
          <w:tcPr>
            <w:tcW w:w="1494" w:type="dxa"/>
            <w:gridSpan w:val="2"/>
            <w:tcBorders>
              <w:left w:val="single" w:sz="4" w:space="0" w:color="auto"/>
            </w:tcBorders>
          </w:tcPr>
          <w:p w:rsidR="00BA1CAA" w:rsidRDefault="00BA1CAA" w:rsidP="00BA1CAA"/>
        </w:tc>
      </w:tr>
      <w:tr w:rsidR="00BA1CAA" w:rsidTr="00E32710">
        <w:tc>
          <w:tcPr>
            <w:tcW w:w="848" w:type="dxa"/>
          </w:tcPr>
          <w:p w:rsidR="00BA1CAA" w:rsidRDefault="00BA1CAA" w:rsidP="00BA1CAA">
            <w:pPr>
              <w:jc w:val="center"/>
            </w:pPr>
            <w:r>
              <w:t>77.</w:t>
            </w:r>
          </w:p>
        </w:tc>
        <w:tc>
          <w:tcPr>
            <w:tcW w:w="6231" w:type="dxa"/>
          </w:tcPr>
          <w:p w:rsidR="00BA1CAA" w:rsidRPr="00C56FF1" w:rsidRDefault="00BA1CAA" w:rsidP="00BA1CA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6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Как писать жалобу. </w:t>
            </w:r>
          </w:p>
        </w:tc>
        <w:tc>
          <w:tcPr>
            <w:tcW w:w="1054" w:type="dxa"/>
            <w:tcBorders>
              <w:right w:val="single" w:sz="4" w:space="0" w:color="auto"/>
            </w:tcBorders>
          </w:tcPr>
          <w:p w:rsidR="00BA1CAA" w:rsidRDefault="00BA1CAA" w:rsidP="00BA1CAA">
            <w:pPr>
              <w:jc w:val="center"/>
            </w:pPr>
            <w:r w:rsidRPr="004F2719">
              <w:t>1</w:t>
            </w:r>
          </w:p>
        </w:tc>
        <w:tc>
          <w:tcPr>
            <w:tcW w:w="1494" w:type="dxa"/>
            <w:gridSpan w:val="2"/>
            <w:tcBorders>
              <w:left w:val="single" w:sz="4" w:space="0" w:color="auto"/>
            </w:tcBorders>
          </w:tcPr>
          <w:p w:rsidR="00BA1CAA" w:rsidRDefault="00BA1CAA" w:rsidP="00BA1CAA"/>
        </w:tc>
      </w:tr>
      <w:tr w:rsidR="00BA1CAA" w:rsidTr="00E32710">
        <w:tc>
          <w:tcPr>
            <w:tcW w:w="848" w:type="dxa"/>
          </w:tcPr>
          <w:p w:rsidR="00BA1CAA" w:rsidRDefault="00BA1CAA" w:rsidP="00BA1CAA">
            <w:pPr>
              <w:jc w:val="center"/>
            </w:pPr>
            <w:r>
              <w:t>78.</w:t>
            </w:r>
          </w:p>
        </w:tc>
        <w:tc>
          <w:tcPr>
            <w:tcW w:w="6231" w:type="dxa"/>
          </w:tcPr>
          <w:p w:rsidR="00BA1CAA" w:rsidRPr="00C56FF1" w:rsidRDefault="00BA1CAA" w:rsidP="00BA1CA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6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Мастер шопинга. </w:t>
            </w:r>
          </w:p>
        </w:tc>
        <w:tc>
          <w:tcPr>
            <w:tcW w:w="1054" w:type="dxa"/>
            <w:tcBorders>
              <w:right w:val="single" w:sz="4" w:space="0" w:color="auto"/>
            </w:tcBorders>
          </w:tcPr>
          <w:p w:rsidR="00BA1CAA" w:rsidRDefault="00BA1CAA" w:rsidP="00BA1CAA">
            <w:pPr>
              <w:jc w:val="center"/>
            </w:pPr>
            <w:r w:rsidRPr="004F2719">
              <w:t>1</w:t>
            </w:r>
          </w:p>
        </w:tc>
        <w:tc>
          <w:tcPr>
            <w:tcW w:w="1494" w:type="dxa"/>
            <w:gridSpan w:val="2"/>
            <w:tcBorders>
              <w:left w:val="single" w:sz="4" w:space="0" w:color="auto"/>
            </w:tcBorders>
          </w:tcPr>
          <w:p w:rsidR="00BA1CAA" w:rsidRDefault="00BA1CAA" w:rsidP="00BA1CAA"/>
        </w:tc>
      </w:tr>
      <w:tr w:rsidR="00BA1CAA" w:rsidTr="00E32710">
        <w:tc>
          <w:tcPr>
            <w:tcW w:w="848" w:type="dxa"/>
          </w:tcPr>
          <w:p w:rsidR="00BA1CAA" w:rsidRDefault="00BA1CAA" w:rsidP="00BA1CAA">
            <w:pPr>
              <w:jc w:val="center"/>
            </w:pPr>
            <w:r>
              <w:t>79.</w:t>
            </w:r>
          </w:p>
        </w:tc>
        <w:tc>
          <w:tcPr>
            <w:tcW w:w="6231" w:type="dxa"/>
          </w:tcPr>
          <w:p w:rsidR="00BA1CAA" w:rsidRPr="00C56FF1" w:rsidRDefault="00BA1CAA" w:rsidP="00BA1CA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6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Сценки в магазине. </w:t>
            </w:r>
          </w:p>
        </w:tc>
        <w:tc>
          <w:tcPr>
            <w:tcW w:w="1054" w:type="dxa"/>
            <w:tcBorders>
              <w:right w:val="single" w:sz="4" w:space="0" w:color="auto"/>
            </w:tcBorders>
          </w:tcPr>
          <w:p w:rsidR="00BA1CAA" w:rsidRDefault="00BA1CAA" w:rsidP="00BA1CAA">
            <w:pPr>
              <w:jc w:val="center"/>
            </w:pPr>
            <w:r w:rsidRPr="004F2719">
              <w:t>1</w:t>
            </w:r>
          </w:p>
        </w:tc>
        <w:tc>
          <w:tcPr>
            <w:tcW w:w="1494" w:type="dxa"/>
            <w:gridSpan w:val="2"/>
            <w:tcBorders>
              <w:left w:val="single" w:sz="4" w:space="0" w:color="auto"/>
            </w:tcBorders>
          </w:tcPr>
          <w:p w:rsidR="00BA1CAA" w:rsidRDefault="00BA1CAA" w:rsidP="00BA1CAA"/>
        </w:tc>
      </w:tr>
      <w:tr w:rsidR="00BA1CAA" w:rsidTr="00E32710">
        <w:tc>
          <w:tcPr>
            <w:tcW w:w="848" w:type="dxa"/>
          </w:tcPr>
          <w:p w:rsidR="00BA1CAA" w:rsidRDefault="00BA1CAA" w:rsidP="00BA1CAA">
            <w:pPr>
              <w:jc w:val="center"/>
            </w:pPr>
            <w:r>
              <w:t>80.</w:t>
            </w:r>
          </w:p>
        </w:tc>
        <w:tc>
          <w:tcPr>
            <w:tcW w:w="6231" w:type="dxa"/>
          </w:tcPr>
          <w:p w:rsidR="00BA1CAA" w:rsidRPr="00C56FF1" w:rsidRDefault="00BA1CAA" w:rsidP="00BA1CAA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6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 (</w:t>
            </w:r>
            <w:r w:rsidRPr="00C56FF1">
              <w:rPr>
                <w:rFonts w:ascii="Times New Roman" w:hAnsi="Times New Roman"/>
                <w:sz w:val="24"/>
                <w:szCs w:val="24"/>
              </w:rPr>
              <w:t>Контроль навыков монологической речи)</w:t>
            </w:r>
          </w:p>
        </w:tc>
        <w:tc>
          <w:tcPr>
            <w:tcW w:w="1054" w:type="dxa"/>
            <w:tcBorders>
              <w:right w:val="single" w:sz="4" w:space="0" w:color="auto"/>
            </w:tcBorders>
          </w:tcPr>
          <w:p w:rsidR="00BA1CAA" w:rsidRDefault="00BA1CAA" w:rsidP="00BA1CAA">
            <w:pPr>
              <w:jc w:val="center"/>
            </w:pPr>
            <w:r w:rsidRPr="004F2719">
              <w:t>1</w:t>
            </w:r>
          </w:p>
        </w:tc>
        <w:tc>
          <w:tcPr>
            <w:tcW w:w="1494" w:type="dxa"/>
            <w:gridSpan w:val="2"/>
            <w:tcBorders>
              <w:left w:val="single" w:sz="4" w:space="0" w:color="auto"/>
            </w:tcBorders>
          </w:tcPr>
          <w:p w:rsidR="00BA1CAA" w:rsidRDefault="00BA1CAA" w:rsidP="00BA1CAA"/>
        </w:tc>
      </w:tr>
      <w:tr w:rsidR="00FE0743" w:rsidRPr="00254B37" w:rsidTr="00FE0743">
        <w:tc>
          <w:tcPr>
            <w:tcW w:w="9627" w:type="dxa"/>
            <w:gridSpan w:val="5"/>
          </w:tcPr>
          <w:p w:rsidR="00FE0743" w:rsidRPr="00254B37" w:rsidRDefault="00FE0743" w:rsidP="00214E4C">
            <w:pPr>
              <w:jc w:val="center"/>
              <w:rPr>
                <w:rFonts w:ascii="Times New Roman" w:hAnsi="Times New Roman"/>
                <w:b/>
              </w:rPr>
            </w:pPr>
            <w:r w:rsidRPr="00254B37">
              <w:rPr>
                <w:rFonts w:ascii="Times New Roman" w:hAnsi="Times New Roman"/>
                <w:b/>
              </w:rPr>
              <w:t>Тема 9. Новый жизненный опыт. 12 часов</w:t>
            </w:r>
          </w:p>
        </w:tc>
      </w:tr>
      <w:tr w:rsidR="00BA1CAA" w:rsidTr="00E32710">
        <w:tc>
          <w:tcPr>
            <w:tcW w:w="848" w:type="dxa"/>
          </w:tcPr>
          <w:p w:rsidR="00BA1CAA" w:rsidRDefault="00BA1CAA" w:rsidP="00BA1CAA">
            <w:pPr>
              <w:jc w:val="center"/>
            </w:pPr>
            <w:r>
              <w:t>81.</w:t>
            </w:r>
          </w:p>
        </w:tc>
        <w:tc>
          <w:tcPr>
            <w:tcW w:w="6231" w:type="dxa"/>
          </w:tcPr>
          <w:p w:rsidR="00BA1CAA" w:rsidRPr="00C56FF1" w:rsidRDefault="00BA1CAA" w:rsidP="00BA1CA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6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Кардинальные перемены. </w:t>
            </w:r>
          </w:p>
        </w:tc>
        <w:tc>
          <w:tcPr>
            <w:tcW w:w="1054" w:type="dxa"/>
            <w:tcBorders>
              <w:right w:val="single" w:sz="4" w:space="0" w:color="auto"/>
            </w:tcBorders>
          </w:tcPr>
          <w:p w:rsidR="00BA1CAA" w:rsidRDefault="00BA1CAA" w:rsidP="00BA1CAA">
            <w:pPr>
              <w:jc w:val="center"/>
            </w:pPr>
            <w:r w:rsidRPr="00107D32">
              <w:t>1</w:t>
            </w:r>
          </w:p>
        </w:tc>
        <w:tc>
          <w:tcPr>
            <w:tcW w:w="1494" w:type="dxa"/>
            <w:gridSpan w:val="2"/>
            <w:tcBorders>
              <w:left w:val="single" w:sz="4" w:space="0" w:color="auto"/>
            </w:tcBorders>
          </w:tcPr>
          <w:p w:rsidR="00BA1CAA" w:rsidRDefault="00BA1CAA" w:rsidP="00BA1CAA"/>
        </w:tc>
      </w:tr>
      <w:tr w:rsidR="00BA1CAA" w:rsidTr="00E32710">
        <w:tc>
          <w:tcPr>
            <w:tcW w:w="848" w:type="dxa"/>
          </w:tcPr>
          <w:p w:rsidR="00BA1CAA" w:rsidRDefault="00BA1CAA" w:rsidP="00BA1CAA">
            <w:pPr>
              <w:jc w:val="center"/>
            </w:pPr>
            <w:r>
              <w:t>82.</w:t>
            </w:r>
          </w:p>
        </w:tc>
        <w:tc>
          <w:tcPr>
            <w:tcW w:w="6231" w:type="dxa"/>
          </w:tcPr>
          <w:p w:rsidR="00BA1CAA" w:rsidRPr="00C56FF1" w:rsidRDefault="00BA1CAA" w:rsidP="00BA1CA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6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Колин и его друзья. </w:t>
            </w:r>
          </w:p>
        </w:tc>
        <w:tc>
          <w:tcPr>
            <w:tcW w:w="1054" w:type="dxa"/>
            <w:tcBorders>
              <w:right w:val="single" w:sz="4" w:space="0" w:color="auto"/>
            </w:tcBorders>
          </w:tcPr>
          <w:p w:rsidR="00BA1CAA" w:rsidRDefault="00BA1CAA" w:rsidP="00BA1CAA">
            <w:pPr>
              <w:jc w:val="center"/>
            </w:pPr>
            <w:r w:rsidRPr="00107D32">
              <w:t>1</w:t>
            </w:r>
          </w:p>
        </w:tc>
        <w:tc>
          <w:tcPr>
            <w:tcW w:w="1494" w:type="dxa"/>
            <w:gridSpan w:val="2"/>
            <w:tcBorders>
              <w:left w:val="single" w:sz="4" w:space="0" w:color="auto"/>
            </w:tcBorders>
          </w:tcPr>
          <w:p w:rsidR="00BA1CAA" w:rsidRDefault="00BA1CAA" w:rsidP="00BA1CAA"/>
        </w:tc>
      </w:tr>
      <w:tr w:rsidR="00BA1CAA" w:rsidTr="00E32710">
        <w:tc>
          <w:tcPr>
            <w:tcW w:w="848" w:type="dxa"/>
          </w:tcPr>
          <w:p w:rsidR="00BA1CAA" w:rsidRDefault="00BA1CAA" w:rsidP="00BA1CAA">
            <w:pPr>
              <w:jc w:val="center"/>
            </w:pPr>
            <w:r>
              <w:t>83.</w:t>
            </w:r>
          </w:p>
        </w:tc>
        <w:tc>
          <w:tcPr>
            <w:tcW w:w="6231" w:type="dxa"/>
          </w:tcPr>
          <w:p w:rsidR="00BA1CAA" w:rsidRPr="00C56FF1" w:rsidRDefault="00BA1CAA" w:rsidP="00BA1CA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6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Полезные советы. </w:t>
            </w:r>
          </w:p>
        </w:tc>
        <w:tc>
          <w:tcPr>
            <w:tcW w:w="1054" w:type="dxa"/>
            <w:tcBorders>
              <w:right w:val="single" w:sz="4" w:space="0" w:color="auto"/>
            </w:tcBorders>
          </w:tcPr>
          <w:p w:rsidR="00BA1CAA" w:rsidRDefault="00BA1CAA" w:rsidP="00BA1CAA">
            <w:pPr>
              <w:jc w:val="center"/>
            </w:pPr>
            <w:r w:rsidRPr="00107D32">
              <w:t>1</w:t>
            </w:r>
          </w:p>
        </w:tc>
        <w:tc>
          <w:tcPr>
            <w:tcW w:w="1494" w:type="dxa"/>
            <w:gridSpan w:val="2"/>
            <w:tcBorders>
              <w:left w:val="single" w:sz="4" w:space="0" w:color="auto"/>
            </w:tcBorders>
          </w:tcPr>
          <w:p w:rsidR="00BA1CAA" w:rsidRDefault="00BA1CAA" w:rsidP="00BA1CAA"/>
        </w:tc>
      </w:tr>
      <w:tr w:rsidR="00BA1CAA" w:rsidTr="00E32710">
        <w:tc>
          <w:tcPr>
            <w:tcW w:w="848" w:type="dxa"/>
          </w:tcPr>
          <w:p w:rsidR="00BA1CAA" w:rsidRDefault="00BA1CAA" w:rsidP="00BA1CAA">
            <w:pPr>
              <w:jc w:val="center"/>
            </w:pPr>
            <w:r>
              <w:t>84.</w:t>
            </w:r>
          </w:p>
        </w:tc>
        <w:tc>
          <w:tcPr>
            <w:tcW w:w="6231" w:type="dxa"/>
          </w:tcPr>
          <w:p w:rsidR="00BA1CAA" w:rsidRPr="00C56FF1" w:rsidRDefault="00BA1CAA" w:rsidP="00BA1CA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6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День, изменивший жизнь. </w:t>
            </w:r>
          </w:p>
        </w:tc>
        <w:tc>
          <w:tcPr>
            <w:tcW w:w="1054" w:type="dxa"/>
            <w:tcBorders>
              <w:right w:val="single" w:sz="4" w:space="0" w:color="auto"/>
            </w:tcBorders>
          </w:tcPr>
          <w:p w:rsidR="00BA1CAA" w:rsidRDefault="00BA1CAA" w:rsidP="00BA1CAA">
            <w:pPr>
              <w:jc w:val="center"/>
            </w:pPr>
            <w:r w:rsidRPr="00107D32">
              <w:t>1</w:t>
            </w:r>
          </w:p>
        </w:tc>
        <w:tc>
          <w:tcPr>
            <w:tcW w:w="1494" w:type="dxa"/>
            <w:gridSpan w:val="2"/>
            <w:tcBorders>
              <w:left w:val="single" w:sz="4" w:space="0" w:color="auto"/>
            </w:tcBorders>
          </w:tcPr>
          <w:p w:rsidR="00BA1CAA" w:rsidRDefault="00BA1CAA" w:rsidP="00BA1CAA"/>
        </w:tc>
      </w:tr>
      <w:tr w:rsidR="00BA1CAA" w:rsidTr="00E32710">
        <w:tc>
          <w:tcPr>
            <w:tcW w:w="848" w:type="dxa"/>
          </w:tcPr>
          <w:p w:rsidR="00BA1CAA" w:rsidRDefault="00BA1CAA" w:rsidP="00BA1CAA">
            <w:pPr>
              <w:jc w:val="center"/>
            </w:pPr>
            <w:r>
              <w:t>85.</w:t>
            </w:r>
          </w:p>
        </w:tc>
        <w:tc>
          <w:tcPr>
            <w:tcW w:w="6231" w:type="dxa"/>
          </w:tcPr>
          <w:p w:rsidR="00BA1CAA" w:rsidRPr="00C56FF1" w:rsidRDefault="00BA1CAA" w:rsidP="00BA1CA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6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Переселенцы. </w:t>
            </w:r>
          </w:p>
        </w:tc>
        <w:tc>
          <w:tcPr>
            <w:tcW w:w="1054" w:type="dxa"/>
            <w:tcBorders>
              <w:right w:val="single" w:sz="4" w:space="0" w:color="auto"/>
            </w:tcBorders>
          </w:tcPr>
          <w:p w:rsidR="00BA1CAA" w:rsidRDefault="00BA1CAA" w:rsidP="00BA1CAA">
            <w:pPr>
              <w:jc w:val="center"/>
            </w:pPr>
            <w:r w:rsidRPr="00107D32">
              <w:t>1</w:t>
            </w:r>
          </w:p>
        </w:tc>
        <w:tc>
          <w:tcPr>
            <w:tcW w:w="1494" w:type="dxa"/>
            <w:gridSpan w:val="2"/>
            <w:tcBorders>
              <w:left w:val="single" w:sz="4" w:space="0" w:color="auto"/>
            </w:tcBorders>
          </w:tcPr>
          <w:p w:rsidR="00BA1CAA" w:rsidRDefault="00BA1CAA" w:rsidP="00BA1CAA"/>
        </w:tc>
      </w:tr>
      <w:tr w:rsidR="00BA1CAA" w:rsidTr="00E32710">
        <w:tc>
          <w:tcPr>
            <w:tcW w:w="848" w:type="dxa"/>
          </w:tcPr>
          <w:p w:rsidR="00BA1CAA" w:rsidRDefault="00BA1CAA" w:rsidP="00BA1CAA">
            <w:pPr>
              <w:jc w:val="center"/>
            </w:pPr>
            <w:r>
              <w:t>86.</w:t>
            </w:r>
          </w:p>
        </w:tc>
        <w:tc>
          <w:tcPr>
            <w:tcW w:w="6231" w:type="dxa"/>
          </w:tcPr>
          <w:p w:rsidR="00BA1CAA" w:rsidRPr="00C56FF1" w:rsidRDefault="00BA1CAA" w:rsidP="00BA1CA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6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Первые европейцы в Австралии. </w:t>
            </w:r>
          </w:p>
        </w:tc>
        <w:tc>
          <w:tcPr>
            <w:tcW w:w="1054" w:type="dxa"/>
            <w:tcBorders>
              <w:right w:val="single" w:sz="4" w:space="0" w:color="auto"/>
            </w:tcBorders>
          </w:tcPr>
          <w:p w:rsidR="00BA1CAA" w:rsidRDefault="00BA1CAA" w:rsidP="00BA1CAA">
            <w:pPr>
              <w:jc w:val="center"/>
            </w:pPr>
            <w:r w:rsidRPr="00107D32">
              <w:t>1</w:t>
            </w:r>
          </w:p>
        </w:tc>
        <w:tc>
          <w:tcPr>
            <w:tcW w:w="1494" w:type="dxa"/>
            <w:gridSpan w:val="2"/>
            <w:tcBorders>
              <w:left w:val="single" w:sz="4" w:space="0" w:color="auto"/>
            </w:tcBorders>
          </w:tcPr>
          <w:p w:rsidR="00BA1CAA" w:rsidRDefault="00BA1CAA" w:rsidP="00BA1CAA"/>
        </w:tc>
      </w:tr>
      <w:tr w:rsidR="00BA1CAA" w:rsidTr="00E32710">
        <w:tc>
          <w:tcPr>
            <w:tcW w:w="848" w:type="dxa"/>
          </w:tcPr>
          <w:p w:rsidR="00BA1CAA" w:rsidRDefault="00BA1CAA" w:rsidP="00BA1CAA">
            <w:pPr>
              <w:jc w:val="center"/>
            </w:pPr>
            <w:r>
              <w:t>87.</w:t>
            </w:r>
          </w:p>
        </w:tc>
        <w:tc>
          <w:tcPr>
            <w:tcW w:w="6231" w:type="dxa"/>
          </w:tcPr>
          <w:p w:rsidR="00BA1CAA" w:rsidRPr="00C56FF1" w:rsidRDefault="00BA1CAA" w:rsidP="00BA1CA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6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Где бы ты хотел жить? </w:t>
            </w:r>
          </w:p>
        </w:tc>
        <w:tc>
          <w:tcPr>
            <w:tcW w:w="1054" w:type="dxa"/>
            <w:tcBorders>
              <w:right w:val="single" w:sz="4" w:space="0" w:color="auto"/>
            </w:tcBorders>
          </w:tcPr>
          <w:p w:rsidR="00BA1CAA" w:rsidRDefault="00BA1CAA" w:rsidP="00BA1CAA">
            <w:pPr>
              <w:jc w:val="center"/>
            </w:pPr>
            <w:r w:rsidRPr="00107D32">
              <w:t>1</w:t>
            </w:r>
          </w:p>
        </w:tc>
        <w:tc>
          <w:tcPr>
            <w:tcW w:w="1494" w:type="dxa"/>
            <w:gridSpan w:val="2"/>
            <w:tcBorders>
              <w:left w:val="single" w:sz="4" w:space="0" w:color="auto"/>
            </w:tcBorders>
          </w:tcPr>
          <w:p w:rsidR="00BA1CAA" w:rsidRDefault="00BA1CAA" w:rsidP="00BA1CAA"/>
        </w:tc>
      </w:tr>
      <w:tr w:rsidR="00BA1CAA" w:rsidTr="00E32710">
        <w:tc>
          <w:tcPr>
            <w:tcW w:w="848" w:type="dxa"/>
          </w:tcPr>
          <w:p w:rsidR="00BA1CAA" w:rsidRDefault="00BA1CAA" w:rsidP="00BA1CAA">
            <w:pPr>
              <w:jc w:val="center"/>
            </w:pPr>
            <w:r>
              <w:t>88.</w:t>
            </w:r>
          </w:p>
        </w:tc>
        <w:tc>
          <w:tcPr>
            <w:tcW w:w="6231" w:type="dxa"/>
          </w:tcPr>
          <w:p w:rsidR="00BA1CAA" w:rsidRPr="00C56FF1" w:rsidRDefault="00BA1CAA" w:rsidP="00BA1CA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6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Чем начать заниматься. </w:t>
            </w:r>
          </w:p>
        </w:tc>
        <w:tc>
          <w:tcPr>
            <w:tcW w:w="1054" w:type="dxa"/>
            <w:tcBorders>
              <w:right w:val="single" w:sz="4" w:space="0" w:color="auto"/>
            </w:tcBorders>
          </w:tcPr>
          <w:p w:rsidR="00BA1CAA" w:rsidRDefault="00BA1CAA" w:rsidP="00BA1CAA">
            <w:pPr>
              <w:jc w:val="center"/>
            </w:pPr>
            <w:r w:rsidRPr="00107D32">
              <w:t>1</w:t>
            </w:r>
          </w:p>
        </w:tc>
        <w:tc>
          <w:tcPr>
            <w:tcW w:w="1494" w:type="dxa"/>
            <w:gridSpan w:val="2"/>
            <w:tcBorders>
              <w:left w:val="single" w:sz="4" w:space="0" w:color="auto"/>
            </w:tcBorders>
          </w:tcPr>
          <w:p w:rsidR="00BA1CAA" w:rsidRDefault="00BA1CAA" w:rsidP="00BA1CAA"/>
        </w:tc>
      </w:tr>
      <w:tr w:rsidR="00BA1CAA" w:rsidTr="00E32710">
        <w:tc>
          <w:tcPr>
            <w:tcW w:w="848" w:type="dxa"/>
          </w:tcPr>
          <w:p w:rsidR="00BA1CAA" w:rsidRDefault="00BA1CAA" w:rsidP="00BA1CAA">
            <w:pPr>
              <w:jc w:val="center"/>
            </w:pPr>
            <w:r>
              <w:t>89.</w:t>
            </w:r>
          </w:p>
        </w:tc>
        <w:tc>
          <w:tcPr>
            <w:tcW w:w="6231" w:type="dxa"/>
          </w:tcPr>
          <w:p w:rsidR="00BA1CAA" w:rsidRPr="00C56FF1" w:rsidRDefault="00BA1CAA" w:rsidP="00BA1CA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6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Договор об интервью. </w:t>
            </w:r>
          </w:p>
        </w:tc>
        <w:tc>
          <w:tcPr>
            <w:tcW w:w="1054" w:type="dxa"/>
            <w:tcBorders>
              <w:right w:val="single" w:sz="4" w:space="0" w:color="auto"/>
            </w:tcBorders>
          </w:tcPr>
          <w:p w:rsidR="00BA1CAA" w:rsidRDefault="00BA1CAA" w:rsidP="00BA1CAA">
            <w:pPr>
              <w:jc w:val="center"/>
            </w:pPr>
            <w:r w:rsidRPr="00107D32">
              <w:t>1</w:t>
            </w:r>
          </w:p>
        </w:tc>
        <w:tc>
          <w:tcPr>
            <w:tcW w:w="1494" w:type="dxa"/>
            <w:gridSpan w:val="2"/>
            <w:tcBorders>
              <w:left w:val="single" w:sz="4" w:space="0" w:color="auto"/>
            </w:tcBorders>
          </w:tcPr>
          <w:p w:rsidR="00BA1CAA" w:rsidRDefault="00BA1CAA" w:rsidP="00BA1CAA"/>
        </w:tc>
      </w:tr>
      <w:tr w:rsidR="00BA1CAA" w:rsidTr="00E32710">
        <w:tc>
          <w:tcPr>
            <w:tcW w:w="848" w:type="dxa"/>
          </w:tcPr>
          <w:p w:rsidR="00BA1CAA" w:rsidRDefault="00BA1CAA" w:rsidP="00BA1CAA">
            <w:pPr>
              <w:jc w:val="center"/>
            </w:pPr>
            <w:r>
              <w:t>90.</w:t>
            </w:r>
          </w:p>
        </w:tc>
        <w:tc>
          <w:tcPr>
            <w:tcW w:w="6231" w:type="dxa"/>
          </w:tcPr>
          <w:p w:rsidR="00BA1CAA" w:rsidRPr="00C56FF1" w:rsidRDefault="00BA1CAA" w:rsidP="00BA1CA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6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Интервью с менеджером. </w:t>
            </w:r>
          </w:p>
        </w:tc>
        <w:tc>
          <w:tcPr>
            <w:tcW w:w="1054" w:type="dxa"/>
            <w:tcBorders>
              <w:right w:val="single" w:sz="4" w:space="0" w:color="auto"/>
            </w:tcBorders>
          </w:tcPr>
          <w:p w:rsidR="00BA1CAA" w:rsidRDefault="00BA1CAA" w:rsidP="00BA1CAA">
            <w:pPr>
              <w:jc w:val="center"/>
            </w:pPr>
            <w:r w:rsidRPr="00107D32">
              <w:t>1</w:t>
            </w:r>
          </w:p>
        </w:tc>
        <w:tc>
          <w:tcPr>
            <w:tcW w:w="1494" w:type="dxa"/>
            <w:gridSpan w:val="2"/>
            <w:tcBorders>
              <w:left w:val="single" w:sz="4" w:space="0" w:color="auto"/>
            </w:tcBorders>
          </w:tcPr>
          <w:p w:rsidR="00BA1CAA" w:rsidRDefault="00BA1CAA" w:rsidP="00BA1CAA"/>
        </w:tc>
      </w:tr>
      <w:tr w:rsidR="00BA1CAA" w:rsidTr="00E32710">
        <w:tc>
          <w:tcPr>
            <w:tcW w:w="848" w:type="dxa"/>
          </w:tcPr>
          <w:p w:rsidR="00BA1CAA" w:rsidRDefault="00BA1CAA" w:rsidP="00BA1CAA">
            <w:pPr>
              <w:jc w:val="center"/>
            </w:pPr>
            <w:r>
              <w:t>91.</w:t>
            </w:r>
          </w:p>
        </w:tc>
        <w:tc>
          <w:tcPr>
            <w:tcW w:w="6231" w:type="dxa"/>
          </w:tcPr>
          <w:p w:rsidR="00BA1CAA" w:rsidRPr="00C56FF1" w:rsidRDefault="00BA1CAA" w:rsidP="00BA1CA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6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Объявление о работе. </w:t>
            </w:r>
          </w:p>
        </w:tc>
        <w:tc>
          <w:tcPr>
            <w:tcW w:w="1054" w:type="dxa"/>
            <w:tcBorders>
              <w:right w:val="single" w:sz="4" w:space="0" w:color="auto"/>
            </w:tcBorders>
          </w:tcPr>
          <w:p w:rsidR="00BA1CAA" w:rsidRDefault="00BA1CAA" w:rsidP="00BA1CAA">
            <w:pPr>
              <w:jc w:val="center"/>
            </w:pPr>
            <w:r w:rsidRPr="00107D32">
              <w:t>1</w:t>
            </w:r>
          </w:p>
        </w:tc>
        <w:tc>
          <w:tcPr>
            <w:tcW w:w="1494" w:type="dxa"/>
            <w:gridSpan w:val="2"/>
            <w:tcBorders>
              <w:left w:val="single" w:sz="4" w:space="0" w:color="auto"/>
            </w:tcBorders>
          </w:tcPr>
          <w:p w:rsidR="00BA1CAA" w:rsidRDefault="00BA1CAA" w:rsidP="00BA1CAA"/>
        </w:tc>
      </w:tr>
      <w:tr w:rsidR="00BA1CAA" w:rsidTr="00E32710">
        <w:tc>
          <w:tcPr>
            <w:tcW w:w="848" w:type="dxa"/>
          </w:tcPr>
          <w:p w:rsidR="00BA1CAA" w:rsidRDefault="00BA1CAA" w:rsidP="00BA1CAA">
            <w:pPr>
              <w:jc w:val="center"/>
            </w:pPr>
            <w:r>
              <w:t>92.</w:t>
            </w:r>
          </w:p>
        </w:tc>
        <w:tc>
          <w:tcPr>
            <w:tcW w:w="6231" w:type="dxa"/>
          </w:tcPr>
          <w:p w:rsidR="00BA1CAA" w:rsidRPr="00C56FF1" w:rsidRDefault="00BA1CAA" w:rsidP="00BA1CA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6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Как писать резюме. </w:t>
            </w:r>
          </w:p>
        </w:tc>
        <w:tc>
          <w:tcPr>
            <w:tcW w:w="1054" w:type="dxa"/>
            <w:tcBorders>
              <w:right w:val="single" w:sz="4" w:space="0" w:color="auto"/>
            </w:tcBorders>
          </w:tcPr>
          <w:p w:rsidR="00BA1CAA" w:rsidRDefault="00BA1CAA" w:rsidP="00BA1CAA">
            <w:pPr>
              <w:jc w:val="center"/>
            </w:pPr>
            <w:r w:rsidRPr="00107D32">
              <w:t>1</w:t>
            </w:r>
          </w:p>
        </w:tc>
        <w:tc>
          <w:tcPr>
            <w:tcW w:w="1494" w:type="dxa"/>
            <w:gridSpan w:val="2"/>
            <w:tcBorders>
              <w:left w:val="single" w:sz="4" w:space="0" w:color="auto"/>
            </w:tcBorders>
          </w:tcPr>
          <w:p w:rsidR="00BA1CAA" w:rsidRDefault="00BA1CAA" w:rsidP="00BA1CAA"/>
        </w:tc>
      </w:tr>
      <w:tr w:rsidR="00FE0743" w:rsidRPr="00254B37" w:rsidTr="00FE0743">
        <w:tc>
          <w:tcPr>
            <w:tcW w:w="9627" w:type="dxa"/>
            <w:gridSpan w:val="5"/>
          </w:tcPr>
          <w:p w:rsidR="00FE0743" w:rsidRPr="00254B37" w:rsidRDefault="00FE0743" w:rsidP="00214E4C">
            <w:pPr>
              <w:jc w:val="center"/>
              <w:rPr>
                <w:rFonts w:ascii="Times New Roman" w:hAnsi="Times New Roman"/>
                <w:b/>
              </w:rPr>
            </w:pPr>
            <w:r w:rsidRPr="00254B37">
              <w:rPr>
                <w:rFonts w:ascii="Times New Roman" w:hAnsi="Times New Roman"/>
                <w:b/>
              </w:rPr>
              <w:t>Тема 10. Роль английского языка в общении. 11 часов</w:t>
            </w:r>
          </w:p>
        </w:tc>
      </w:tr>
      <w:tr w:rsidR="00BA1CAA" w:rsidTr="00BA1CAA">
        <w:tc>
          <w:tcPr>
            <w:tcW w:w="848" w:type="dxa"/>
          </w:tcPr>
          <w:p w:rsidR="00BA1CAA" w:rsidRDefault="00BA1CAA" w:rsidP="00BA1CAA">
            <w:pPr>
              <w:jc w:val="center"/>
            </w:pPr>
            <w:r>
              <w:t>93.</w:t>
            </w:r>
          </w:p>
        </w:tc>
        <w:tc>
          <w:tcPr>
            <w:tcW w:w="6231" w:type="dxa"/>
          </w:tcPr>
          <w:p w:rsidR="00BA1CAA" w:rsidRPr="00C56FF1" w:rsidRDefault="00BA1CAA" w:rsidP="00BA1CA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6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Разговор Сэма и Лиз. </w:t>
            </w:r>
          </w:p>
        </w:tc>
        <w:tc>
          <w:tcPr>
            <w:tcW w:w="1079" w:type="dxa"/>
            <w:gridSpan w:val="2"/>
            <w:tcBorders>
              <w:right w:val="single" w:sz="4" w:space="0" w:color="auto"/>
            </w:tcBorders>
          </w:tcPr>
          <w:p w:rsidR="00BA1CAA" w:rsidRDefault="00BA1CAA" w:rsidP="00BA1CAA">
            <w:pPr>
              <w:jc w:val="center"/>
            </w:pPr>
            <w:r w:rsidRPr="00C83048">
              <w:t>1</w:t>
            </w:r>
          </w:p>
        </w:tc>
        <w:tc>
          <w:tcPr>
            <w:tcW w:w="1469" w:type="dxa"/>
            <w:tcBorders>
              <w:left w:val="single" w:sz="4" w:space="0" w:color="auto"/>
            </w:tcBorders>
          </w:tcPr>
          <w:p w:rsidR="00BA1CAA" w:rsidRDefault="00BA1CAA" w:rsidP="00BA1CAA"/>
        </w:tc>
      </w:tr>
      <w:tr w:rsidR="00BA1CAA" w:rsidTr="00BA1CAA">
        <w:tc>
          <w:tcPr>
            <w:tcW w:w="848" w:type="dxa"/>
          </w:tcPr>
          <w:p w:rsidR="00BA1CAA" w:rsidRDefault="00BA1CAA" w:rsidP="00BA1CAA">
            <w:pPr>
              <w:jc w:val="center"/>
            </w:pPr>
            <w:r>
              <w:t>94.</w:t>
            </w:r>
          </w:p>
        </w:tc>
        <w:tc>
          <w:tcPr>
            <w:tcW w:w="6231" w:type="dxa"/>
          </w:tcPr>
          <w:p w:rsidR="00BA1CAA" w:rsidRPr="00C56FF1" w:rsidRDefault="00BA1CAA" w:rsidP="00BA1CA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6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Что будет в 2050 году? </w:t>
            </w:r>
          </w:p>
        </w:tc>
        <w:tc>
          <w:tcPr>
            <w:tcW w:w="1079" w:type="dxa"/>
            <w:gridSpan w:val="2"/>
            <w:tcBorders>
              <w:right w:val="single" w:sz="4" w:space="0" w:color="auto"/>
            </w:tcBorders>
          </w:tcPr>
          <w:p w:rsidR="00BA1CAA" w:rsidRDefault="00BA1CAA" w:rsidP="00BA1CAA">
            <w:pPr>
              <w:jc w:val="center"/>
            </w:pPr>
            <w:r w:rsidRPr="00C83048">
              <w:t>1</w:t>
            </w:r>
          </w:p>
        </w:tc>
        <w:tc>
          <w:tcPr>
            <w:tcW w:w="1469" w:type="dxa"/>
            <w:tcBorders>
              <w:left w:val="single" w:sz="4" w:space="0" w:color="auto"/>
            </w:tcBorders>
          </w:tcPr>
          <w:p w:rsidR="00BA1CAA" w:rsidRDefault="00BA1CAA" w:rsidP="00BA1CAA"/>
        </w:tc>
      </w:tr>
      <w:tr w:rsidR="00BA1CAA" w:rsidTr="00BA1CAA">
        <w:tc>
          <w:tcPr>
            <w:tcW w:w="848" w:type="dxa"/>
          </w:tcPr>
          <w:p w:rsidR="00BA1CAA" w:rsidRDefault="00BA1CAA" w:rsidP="00BA1CAA">
            <w:pPr>
              <w:jc w:val="center"/>
            </w:pPr>
            <w:r>
              <w:t>95.</w:t>
            </w:r>
          </w:p>
        </w:tc>
        <w:tc>
          <w:tcPr>
            <w:tcW w:w="6231" w:type="dxa"/>
          </w:tcPr>
          <w:p w:rsidR="00BA1CAA" w:rsidRPr="00C56FF1" w:rsidRDefault="00BA1CAA" w:rsidP="00BA1CA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6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Твое будущее. </w:t>
            </w:r>
          </w:p>
        </w:tc>
        <w:tc>
          <w:tcPr>
            <w:tcW w:w="1079" w:type="dxa"/>
            <w:gridSpan w:val="2"/>
            <w:tcBorders>
              <w:right w:val="single" w:sz="4" w:space="0" w:color="auto"/>
            </w:tcBorders>
          </w:tcPr>
          <w:p w:rsidR="00BA1CAA" w:rsidRDefault="00BA1CAA" w:rsidP="00BA1CAA">
            <w:pPr>
              <w:jc w:val="center"/>
            </w:pPr>
            <w:r w:rsidRPr="00C83048">
              <w:t>1</w:t>
            </w:r>
          </w:p>
        </w:tc>
        <w:tc>
          <w:tcPr>
            <w:tcW w:w="1469" w:type="dxa"/>
            <w:tcBorders>
              <w:left w:val="single" w:sz="4" w:space="0" w:color="auto"/>
            </w:tcBorders>
          </w:tcPr>
          <w:p w:rsidR="00BA1CAA" w:rsidRDefault="00BA1CAA" w:rsidP="00BA1CAA"/>
        </w:tc>
      </w:tr>
      <w:tr w:rsidR="00BA1CAA" w:rsidTr="00BA1CAA">
        <w:tc>
          <w:tcPr>
            <w:tcW w:w="848" w:type="dxa"/>
          </w:tcPr>
          <w:p w:rsidR="00BA1CAA" w:rsidRDefault="00BA1CAA" w:rsidP="00BA1CAA">
            <w:pPr>
              <w:jc w:val="center"/>
            </w:pPr>
            <w:r>
              <w:t>96.</w:t>
            </w:r>
          </w:p>
        </w:tc>
        <w:tc>
          <w:tcPr>
            <w:tcW w:w="6231" w:type="dxa"/>
          </w:tcPr>
          <w:p w:rsidR="00BA1CAA" w:rsidRPr="00C56FF1" w:rsidRDefault="00BA1CAA" w:rsidP="00BA1CA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6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Изменения в английском языке. </w:t>
            </w:r>
          </w:p>
        </w:tc>
        <w:tc>
          <w:tcPr>
            <w:tcW w:w="1079" w:type="dxa"/>
            <w:gridSpan w:val="2"/>
            <w:tcBorders>
              <w:right w:val="single" w:sz="4" w:space="0" w:color="auto"/>
            </w:tcBorders>
          </w:tcPr>
          <w:p w:rsidR="00BA1CAA" w:rsidRDefault="00BA1CAA" w:rsidP="00BA1CAA">
            <w:pPr>
              <w:jc w:val="center"/>
            </w:pPr>
            <w:r w:rsidRPr="00C83048">
              <w:t>1</w:t>
            </w:r>
          </w:p>
        </w:tc>
        <w:tc>
          <w:tcPr>
            <w:tcW w:w="1469" w:type="dxa"/>
            <w:tcBorders>
              <w:left w:val="single" w:sz="4" w:space="0" w:color="auto"/>
            </w:tcBorders>
          </w:tcPr>
          <w:p w:rsidR="00BA1CAA" w:rsidRDefault="00BA1CAA" w:rsidP="00BA1CAA"/>
        </w:tc>
      </w:tr>
      <w:tr w:rsidR="00BA1CAA" w:rsidTr="00BA1CAA">
        <w:tc>
          <w:tcPr>
            <w:tcW w:w="848" w:type="dxa"/>
          </w:tcPr>
          <w:p w:rsidR="00BA1CAA" w:rsidRDefault="00BA1CAA" w:rsidP="00BA1CAA">
            <w:pPr>
              <w:jc w:val="center"/>
            </w:pPr>
            <w:r>
              <w:t>97.</w:t>
            </w:r>
          </w:p>
        </w:tc>
        <w:tc>
          <w:tcPr>
            <w:tcW w:w="6231" w:type="dxa"/>
          </w:tcPr>
          <w:p w:rsidR="00BA1CAA" w:rsidRPr="00C56FF1" w:rsidRDefault="00BA1CAA" w:rsidP="00BA1CA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6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Действия красноречивее слов. </w:t>
            </w:r>
          </w:p>
        </w:tc>
        <w:tc>
          <w:tcPr>
            <w:tcW w:w="1079" w:type="dxa"/>
            <w:gridSpan w:val="2"/>
            <w:tcBorders>
              <w:right w:val="single" w:sz="4" w:space="0" w:color="auto"/>
            </w:tcBorders>
          </w:tcPr>
          <w:p w:rsidR="00BA1CAA" w:rsidRDefault="00BA1CAA" w:rsidP="00BA1CAA">
            <w:pPr>
              <w:jc w:val="center"/>
            </w:pPr>
            <w:r w:rsidRPr="00C83048">
              <w:t>1</w:t>
            </w:r>
          </w:p>
        </w:tc>
        <w:tc>
          <w:tcPr>
            <w:tcW w:w="1469" w:type="dxa"/>
            <w:tcBorders>
              <w:left w:val="single" w:sz="4" w:space="0" w:color="auto"/>
            </w:tcBorders>
          </w:tcPr>
          <w:p w:rsidR="00BA1CAA" w:rsidRDefault="00BA1CAA" w:rsidP="00BA1CAA"/>
        </w:tc>
      </w:tr>
      <w:tr w:rsidR="00BA1CAA" w:rsidTr="00BA1CAA">
        <w:tc>
          <w:tcPr>
            <w:tcW w:w="848" w:type="dxa"/>
          </w:tcPr>
          <w:p w:rsidR="00BA1CAA" w:rsidRDefault="00BA1CAA" w:rsidP="00BA1CAA">
            <w:pPr>
              <w:jc w:val="center"/>
            </w:pPr>
            <w:r>
              <w:t>98.</w:t>
            </w:r>
          </w:p>
        </w:tc>
        <w:tc>
          <w:tcPr>
            <w:tcW w:w="6231" w:type="dxa"/>
          </w:tcPr>
          <w:p w:rsidR="00BA1CAA" w:rsidRPr="00C56FF1" w:rsidRDefault="00BA1CAA" w:rsidP="00BA1CA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6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Невербальное общение. </w:t>
            </w:r>
          </w:p>
        </w:tc>
        <w:tc>
          <w:tcPr>
            <w:tcW w:w="1079" w:type="dxa"/>
            <w:gridSpan w:val="2"/>
            <w:tcBorders>
              <w:right w:val="single" w:sz="4" w:space="0" w:color="auto"/>
            </w:tcBorders>
          </w:tcPr>
          <w:p w:rsidR="00BA1CAA" w:rsidRDefault="00BA1CAA" w:rsidP="00BA1CAA">
            <w:pPr>
              <w:jc w:val="center"/>
            </w:pPr>
            <w:r w:rsidRPr="00C83048">
              <w:t>1</w:t>
            </w:r>
          </w:p>
        </w:tc>
        <w:tc>
          <w:tcPr>
            <w:tcW w:w="1469" w:type="dxa"/>
            <w:tcBorders>
              <w:left w:val="single" w:sz="4" w:space="0" w:color="auto"/>
            </w:tcBorders>
          </w:tcPr>
          <w:p w:rsidR="00BA1CAA" w:rsidRDefault="00BA1CAA" w:rsidP="00BA1CAA"/>
        </w:tc>
      </w:tr>
      <w:tr w:rsidR="00BA1CAA" w:rsidTr="00E32710">
        <w:tc>
          <w:tcPr>
            <w:tcW w:w="848" w:type="dxa"/>
          </w:tcPr>
          <w:p w:rsidR="00BA1CAA" w:rsidRDefault="00BA1CAA" w:rsidP="00BA1CAA">
            <w:pPr>
              <w:jc w:val="center"/>
            </w:pPr>
            <w:r>
              <w:t>99.</w:t>
            </w:r>
          </w:p>
        </w:tc>
        <w:tc>
          <w:tcPr>
            <w:tcW w:w="6231" w:type="dxa"/>
          </w:tcPr>
          <w:p w:rsidR="00BA1CAA" w:rsidRPr="00C56FF1" w:rsidRDefault="00BA1CAA" w:rsidP="00BA1CA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6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 (</w:t>
            </w:r>
            <w:r w:rsidRPr="00C56FF1">
              <w:rPr>
                <w:rFonts w:ascii="Times New Roman" w:hAnsi="Times New Roman"/>
                <w:sz w:val="24"/>
                <w:szCs w:val="24"/>
              </w:rPr>
              <w:t>Контроль навыков чтения)</w:t>
            </w:r>
            <w:r w:rsidRPr="00C56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79" w:type="dxa"/>
            <w:gridSpan w:val="2"/>
            <w:tcBorders>
              <w:right w:val="single" w:sz="4" w:space="0" w:color="auto"/>
            </w:tcBorders>
          </w:tcPr>
          <w:p w:rsidR="00BA1CAA" w:rsidRDefault="00BA1CAA" w:rsidP="00BA1CAA">
            <w:pPr>
              <w:jc w:val="center"/>
            </w:pPr>
            <w:r w:rsidRPr="00722AAB">
              <w:t>1</w:t>
            </w:r>
          </w:p>
        </w:tc>
        <w:tc>
          <w:tcPr>
            <w:tcW w:w="1469" w:type="dxa"/>
            <w:tcBorders>
              <w:left w:val="single" w:sz="4" w:space="0" w:color="auto"/>
            </w:tcBorders>
          </w:tcPr>
          <w:p w:rsidR="00BA1CAA" w:rsidRDefault="00BA1CAA" w:rsidP="00BA1CAA"/>
        </w:tc>
      </w:tr>
      <w:tr w:rsidR="00BA1CAA" w:rsidTr="00E32710">
        <w:tc>
          <w:tcPr>
            <w:tcW w:w="848" w:type="dxa"/>
          </w:tcPr>
          <w:p w:rsidR="00BA1CAA" w:rsidRDefault="00BA1CAA" w:rsidP="00BA1CAA">
            <w:pPr>
              <w:jc w:val="center"/>
            </w:pPr>
            <w:r>
              <w:t>100.</w:t>
            </w:r>
          </w:p>
        </w:tc>
        <w:tc>
          <w:tcPr>
            <w:tcW w:w="6231" w:type="dxa"/>
          </w:tcPr>
          <w:p w:rsidR="00BA1CAA" w:rsidRPr="00C56FF1" w:rsidRDefault="00BA1CAA" w:rsidP="00BA1CA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6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Мудрецы об общении. </w:t>
            </w:r>
          </w:p>
        </w:tc>
        <w:tc>
          <w:tcPr>
            <w:tcW w:w="1079" w:type="dxa"/>
            <w:gridSpan w:val="2"/>
            <w:tcBorders>
              <w:right w:val="single" w:sz="4" w:space="0" w:color="auto"/>
            </w:tcBorders>
          </w:tcPr>
          <w:p w:rsidR="00BA1CAA" w:rsidRDefault="00BA1CAA" w:rsidP="00BA1CAA">
            <w:pPr>
              <w:jc w:val="center"/>
            </w:pPr>
            <w:r w:rsidRPr="00722AAB">
              <w:t>1</w:t>
            </w:r>
          </w:p>
        </w:tc>
        <w:tc>
          <w:tcPr>
            <w:tcW w:w="1469" w:type="dxa"/>
            <w:tcBorders>
              <w:left w:val="single" w:sz="4" w:space="0" w:color="auto"/>
            </w:tcBorders>
          </w:tcPr>
          <w:p w:rsidR="00BA1CAA" w:rsidRDefault="00BA1CAA" w:rsidP="00BA1CAA"/>
        </w:tc>
      </w:tr>
      <w:tr w:rsidR="00BA1CAA" w:rsidTr="00E32710">
        <w:tc>
          <w:tcPr>
            <w:tcW w:w="848" w:type="dxa"/>
          </w:tcPr>
          <w:p w:rsidR="00BA1CAA" w:rsidRDefault="00BA1CAA" w:rsidP="00BA1CAA">
            <w:pPr>
              <w:jc w:val="center"/>
            </w:pPr>
            <w:r>
              <w:t>101.</w:t>
            </w:r>
          </w:p>
        </w:tc>
        <w:tc>
          <w:tcPr>
            <w:tcW w:w="6231" w:type="dxa"/>
          </w:tcPr>
          <w:p w:rsidR="00BA1CAA" w:rsidRPr="00C56FF1" w:rsidRDefault="00BA1CAA" w:rsidP="00BA1CA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6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 не могли бы повторить?</w:t>
            </w:r>
          </w:p>
        </w:tc>
        <w:tc>
          <w:tcPr>
            <w:tcW w:w="1079" w:type="dxa"/>
            <w:gridSpan w:val="2"/>
            <w:tcBorders>
              <w:right w:val="single" w:sz="4" w:space="0" w:color="auto"/>
            </w:tcBorders>
          </w:tcPr>
          <w:p w:rsidR="00BA1CAA" w:rsidRDefault="00BA1CAA" w:rsidP="00BA1CAA">
            <w:pPr>
              <w:jc w:val="center"/>
            </w:pPr>
            <w:r w:rsidRPr="00722AAB">
              <w:t>1</w:t>
            </w:r>
          </w:p>
        </w:tc>
        <w:tc>
          <w:tcPr>
            <w:tcW w:w="1469" w:type="dxa"/>
            <w:tcBorders>
              <w:left w:val="single" w:sz="4" w:space="0" w:color="auto"/>
            </w:tcBorders>
          </w:tcPr>
          <w:p w:rsidR="00BA1CAA" w:rsidRDefault="00BA1CAA" w:rsidP="00BA1CAA"/>
        </w:tc>
      </w:tr>
      <w:tr w:rsidR="00BA1CAA" w:rsidTr="00E32710">
        <w:tc>
          <w:tcPr>
            <w:tcW w:w="848" w:type="dxa"/>
          </w:tcPr>
          <w:p w:rsidR="00BA1CAA" w:rsidRDefault="00BA1CAA" w:rsidP="00BA1CAA">
            <w:pPr>
              <w:jc w:val="center"/>
            </w:pPr>
            <w:r>
              <w:t>102.</w:t>
            </w:r>
          </w:p>
        </w:tc>
        <w:tc>
          <w:tcPr>
            <w:tcW w:w="6231" w:type="dxa"/>
          </w:tcPr>
          <w:p w:rsidR="00BA1CAA" w:rsidRPr="00C56FF1" w:rsidRDefault="00BA1CAA" w:rsidP="00BA1CA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 №4</w:t>
            </w:r>
          </w:p>
        </w:tc>
        <w:tc>
          <w:tcPr>
            <w:tcW w:w="1079" w:type="dxa"/>
            <w:gridSpan w:val="2"/>
            <w:tcBorders>
              <w:right w:val="single" w:sz="4" w:space="0" w:color="auto"/>
            </w:tcBorders>
          </w:tcPr>
          <w:p w:rsidR="00BA1CAA" w:rsidRDefault="00BA1CAA" w:rsidP="00BA1CAA">
            <w:pPr>
              <w:jc w:val="center"/>
            </w:pPr>
            <w:r w:rsidRPr="00722AAB">
              <w:t>1</w:t>
            </w:r>
          </w:p>
        </w:tc>
        <w:tc>
          <w:tcPr>
            <w:tcW w:w="1469" w:type="dxa"/>
            <w:tcBorders>
              <w:left w:val="single" w:sz="4" w:space="0" w:color="auto"/>
            </w:tcBorders>
          </w:tcPr>
          <w:p w:rsidR="00BA1CAA" w:rsidRDefault="00BA1CAA" w:rsidP="00BA1CAA"/>
        </w:tc>
      </w:tr>
    </w:tbl>
    <w:p w:rsidR="00244C4E" w:rsidRDefault="00244C4E" w:rsidP="00872BAE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244C4E" w:rsidRDefault="00244C4E" w:rsidP="00872BAE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244C4E" w:rsidRDefault="00244C4E" w:rsidP="00872BAE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244C4E" w:rsidRDefault="00244C4E" w:rsidP="00872BAE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244C4E" w:rsidRDefault="00244C4E" w:rsidP="00872BAE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244C4E" w:rsidRDefault="00244C4E" w:rsidP="00872BAE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244C4E" w:rsidRDefault="00244C4E" w:rsidP="00872BAE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244C4E" w:rsidRDefault="00244C4E" w:rsidP="00872BAE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244C4E" w:rsidRDefault="00244C4E" w:rsidP="00872BAE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93331" w:rsidRDefault="00793331" w:rsidP="007D3E86">
      <w:pPr>
        <w:rPr>
          <w:rFonts w:ascii="Times New Roman" w:hAnsi="Times New Roman" w:cs="Times New Roman"/>
          <w:bCs/>
          <w:sz w:val="24"/>
          <w:szCs w:val="24"/>
        </w:rPr>
      </w:pPr>
    </w:p>
    <w:sectPr w:rsidR="00793331" w:rsidSect="00A6747F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1C53" w:rsidRDefault="006D1C53" w:rsidP="00227CEB">
      <w:pPr>
        <w:spacing w:after="0" w:line="240" w:lineRule="auto"/>
      </w:pPr>
      <w:r>
        <w:separator/>
      </w:r>
    </w:p>
  </w:endnote>
  <w:endnote w:type="continuationSeparator" w:id="1">
    <w:p w:rsidR="006D1C53" w:rsidRDefault="006D1C53" w:rsidP="00227C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OLEFG C+ School Book C">
    <w:altName w:val="School Book C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1C53" w:rsidRDefault="006D1C53" w:rsidP="00227CEB">
      <w:pPr>
        <w:spacing w:after="0" w:line="240" w:lineRule="auto"/>
      </w:pPr>
      <w:r>
        <w:separator/>
      </w:r>
    </w:p>
  </w:footnote>
  <w:footnote w:type="continuationSeparator" w:id="1">
    <w:p w:rsidR="006D1C53" w:rsidRDefault="006D1C53" w:rsidP="00227C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1864" w:hanging="1155"/>
      </w:p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1864" w:hanging="1155"/>
      </w:pPr>
    </w:lvl>
  </w:abstractNum>
  <w:abstractNum w:abstractNumId="2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1864" w:hanging="1155"/>
      </w:pPr>
    </w:lvl>
  </w:abstractNum>
  <w:abstractNum w:abstractNumId="3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1864" w:hanging="1155"/>
      </w:pPr>
    </w:lvl>
  </w:abstractNum>
  <w:abstractNum w:abstractNumId="4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072C57E8"/>
    <w:multiLevelType w:val="hybridMultilevel"/>
    <w:tmpl w:val="32DA31B8"/>
    <w:lvl w:ilvl="0" w:tplc="C6C2B130">
      <w:start w:val="4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972D49"/>
    <w:multiLevelType w:val="hybridMultilevel"/>
    <w:tmpl w:val="0E984756"/>
    <w:lvl w:ilvl="0" w:tplc="1C9A7E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795DD2"/>
    <w:multiLevelType w:val="multilevel"/>
    <w:tmpl w:val="0242059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8404C8A"/>
    <w:multiLevelType w:val="hybridMultilevel"/>
    <w:tmpl w:val="1A36F12A"/>
    <w:lvl w:ilvl="0" w:tplc="3B90809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D30B0A"/>
    <w:multiLevelType w:val="hybridMultilevel"/>
    <w:tmpl w:val="926A6B80"/>
    <w:lvl w:ilvl="0" w:tplc="F104DDC6">
      <w:start w:val="6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352697"/>
    <w:multiLevelType w:val="hybridMultilevel"/>
    <w:tmpl w:val="701C49BE"/>
    <w:lvl w:ilvl="0" w:tplc="3B90809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6F48EA"/>
    <w:multiLevelType w:val="hybridMultilevel"/>
    <w:tmpl w:val="F8822C18"/>
    <w:lvl w:ilvl="0" w:tplc="3B90809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9287E11"/>
    <w:multiLevelType w:val="hybridMultilevel"/>
    <w:tmpl w:val="6AE8D5B0"/>
    <w:lvl w:ilvl="0" w:tplc="3B90809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DA0F97"/>
    <w:multiLevelType w:val="hybridMultilevel"/>
    <w:tmpl w:val="F42E087C"/>
    <w:lvl w:ilvl="0" w:tplc="C3426870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B53B17"/>
    <w:multiLevelType w:val="hybridMultilevel"/>
    <w:tmpl w:val="35B23526"/>
    <w:lvl w:ilvl="0" w:tplc="3B90809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16C6B46"/>
    <w:multiLevelType w:val="hybridMultilevel"/>
    <w:tmpl w:val="33DCD02C"/>
    <w:lvl w:ilvl="0" w:tplc="91B4332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57F80C13"/>
    <w:multiLevelType w:val="hybridMultilevel"/>
    <w:tmpl w:val="A8F4112C"/>
    <w:lvl w:ilvl="0" w:tplc="3B90809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4584FE2"/>
    <w:multiLevelType w:val="multilevel"/>
    <w:tmpl w:val="A5423D6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9D4A95"/>
    <w:multiLevelType w:val="hybridMultilevel"/>
    <w:tmpl w:val="E16459C2"/>
    <w:lvl w:ilvl="0" w:tplc="3B90809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DAA6188"/>
    <w:multiLevelType w:val="hybridMultilevel"/>
    <w:tmpl w:val="EDAA2E50"/>
    <w:lvl w:ilvl="0" w:tplc="3B90809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0F71608"/>
    <w:multiLevelType w:val="hybridMultilevel"/>
    <w:tmpl w:val="CB4C9648"/>
    <w:lvl w:ilvl="0" w:tplc="3B90809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9034354"/>
    <w:multiLevelType w:val="hybridMultilevel"/>
    <w:tmpl w:val="7924DA76"/>
    <w:lvl w:ilvl="0" w:tplc="91B433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5"/>
  </w:num>
  <w:num w:numId="4">
    <w:abstractNumId w:val="9"/>
  </w:num>
  <w:num w:numId="5">
    <w:abstractNumId w:val="6"/>
  </w:num>
  <w:num w:numId="6">
    <w:abstractNumId w:val="17"/>
  </w:num>
  <w:num w:numId="7">
    <w:abstractNumId w:val="21"/>
  </w:num>
  <w:num w:numId="8">
    <w:abstractNumId w:val="8"/>
  </w:num>
  <w:num w:numId="9">
    <w:abstractNumId w:val="18"/>
  </w:num>
  <w:num w:numId="10">
    <w:abstractNumId w:val="11"/>
  </w:num>
  <w:num w:numId="11">
    <w:abstractNumId w:val="19"/>
  </w:num>
  <w:num w:numId="12">
    <w:abstractNumId w:val="10"/>
  </w:num>
  <w:num w:numId="13">
    <w:abstractNumId w:val="16"/>
  </w:num>
  <w:num w:numId="14">
    <w:abstractNumId w:val="14"/>
  </w:num>
  <w:num w:numId="15">
    <w:abstractNumId w:val="12"/>
  </w:num>
  <w:num w:numId="16">
    <w:abstractNumId w:val="20"/>
  </w:num>
  <w:num w:numId="17">
    <w:abstractNumId w:val="7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6747F"/>
    <w:rsid w:val="00002A0A"/>
    <w:rsid w:val="00011446"/>
    <w:rsid w:val="00023511"/>
    <w:rsid w:val="0002613F"/>
    <w:rsid w:val="00031F85"/>
    <w:rsid w:val="00036407"/>
    <w:rsid w:val="00040F79"/>
    <w:rsid w:val="000523BC"/>
    <w:rsid w:val="0005390A"/>
    <w:rsid w:val="000638B0"/>
    <w:rsid w:val="00065E18"/>
    <w:rsid w:val="00066D92"/>
    <w:rsid w:val="00066E56"/>
    <w:rsid w:val="00072BD2"/>
    <w:rsid w:val="000763D0"/>
    <w:rsid w:val="00080B12"/>
    <w:rsid w:val="00080F92"/>
    <w:rsid w:val="000820AB"/>
    <w:rsid w:val="00083741"/>
    <w:rsid w:val="000850BC"/>
    <w:rsid w:val="00090635"/>
    <w:rsid w:val="0009281C"/>
    <w:rsid w:val="0009638A"/>
    <w:rsid w:val="000A143B"/>
    <w:rsid w:val="000A764E"/>
    <w:rsid w:val="000B100D"/>
    <w:rsid w:val="000B7D43"/>
    <w:rsid w:val="000C770E"/>
    <w:rsid w:val="000D4D10"/>
    <w:rsid w:val="000E0B38"/>
    <w:rsid w:val="000E3974"/>
    <w:rsid w:val="000F4B87"/>
    <w:rsid w:val="000F729D"/>
    <w:rsid w:val="00100DEF"/>
    <w:rsid w:val="001131EA"/>
    <w:rsid w:val="00114E8D"/>
    <w:rsid w:val="00121F68"/>
    <w:rsid w:val="00125242"/>
    <w:rsid w:val="00127399"/>
    <w:rsid w:val="00127DC8"/>
    <w:rsid w:val="001318EF"/>
    <w:rsid w:val="001345B6"/>
    <w:rsid w:val="00146AB8"/>
    <w:rsid w:val="00154A7F"/>
    <w:rsid w:val="00154BB2"/>
    <w:rsid w:val="00161EA5"/>
    <w:rsid w:val="0016659B"/>
    <w:rsid w:val="001669DE"/>
    <w:rsid w:val="001728BE"/>
    <w:rsid w:val="0017799E"/>
    <w:rsid w:val="001906E0"/>
    <w:rsid w:val="001919A4"/>
    <w:rsid w:val="001A322F"/>
    <w:rsid w:val="001A5729"/>
    <w:rsid w:val="001B0006"/>
    <w:rsid w:val="001B244B"/>
    <w:rsid w:val="001B42C0"/>
    <w:rsid w:val="001C28D7"/>
    <w:rsid w:val="001C2B4D"/>
    <w:rsid w:val="001D1999"/>
    <w:rsid w:val="001D267F"/>
    <w:rsid w:val="001D425F"/>
    <w:rsid w:val="001D7B19"/>
    <w:rsid w:val="001E755C"/>
    <w:rsid w:val="001F2D70"/>
    <w:rsid w:val="0020176F"/>
    <w:rsid w:val="00214DF6"/>
    <w:rsid w:val="0021576D"/>
    <w:rsid w:val="0022157B"/>
    <w:rsid w:val="0022319B"/>
    <w:rsid w:val="00224E79"/>
    <w:rsid w:val="00227CEB"/>
    <w:rsid w:val="002352DD"/>
    <w:rsid w:val="00241E67"/>
    <w:rsid w:val="00244C4E"/>
    <w:rsid w:val="00244F61"/>
    <w:rsid w:val="002477A6"/>
    <w:rsid w:val="00247E58"/>
    <w:rsid w:val="00255F58"/>
    <w:rsid w:val="00257B50"/>
    <w:rsid w:val="002767B3"/>
    <w:rsid w:val="00283F27"/>
    <w:rsid w:val="002847AF"/>
    <w:rsid w:val="00284F14"/>
    <w:rsid w:val="002856DC"/>
    <w:rsid w:val="00290B2E"/>
    <w:rsid w:val="002A0016"/>
    <w:rsid w:val="002A3D70"/>
    <w:rsid w:val="002A4492"/>
    <w:rsid w:val="002B2FB8"/>
    <w:rsid w:val="002C4200"/>
    <w:rsid w:val="002D09FC"/>
    <w:rsid w:val="002D2141"/>
    <w:rsid w:val="002D7BD6"/>
    <w:rsid w:val="002E55DA"/>
    <w:rsid w:val="002F49DB"/>
    <w:rsid w:val="002F4B9D"/>
    <w:rsid w:val="002F59CA"/>
    <w:rsid w:val="003030D3"/>
    <w:rsid w:val="003104C4"/>
    <w:rsid w:val="0032073E"/>
    <w:rsid w:val="0032235C"/>
    <w:rsid w:val="00324849"/>
    <w:rsid w:val="0032508C"/>
    <w:rsid w:val="003303E3"/>
    <w:rsid w:val="00340EF2"/>
    <w:rsid w:val="003461C5"/>
    <w:rsid w:val="00361D93"/>
    <w:rsid w:val="00361F1A"/>
    <w:rsid w:val="00365397"/>
    <w:rsid w:val="00374A1F"/>
    <w:rsid w:val="00376686"/>
    <w:rsid w:val="00376A15"/>
    <w:rsid w:val="00381344"/>
    <w:rsid w:val="00384D4E"/>
    <w:rsid w:val="003856BA"/>
    <w:rsid w:val="00386A2C"/>
    <w:rsid w:val="003918DF"/>
    <w:rsid w:val="003949B0"/>
    <w:rsid w:val="003A0533"/>
    <w:rsid w:val="003C2BAA"/>
    <w:rsid w:val="003C5CFC"/>
    <w:rsid w:val="003C61EE"/>
    <w:rsid w:val="003C6225"/>
    <w:rsid w:val="003C6495"/>
    <w:rsid w:val="003D094C"/>
    <w:rsid w:val="003D1B1D"/>
    <w:rsid w:val="003D7CD0"/>
    <w:rsid w:val="003E17EF"/>
    <w:rsid w:val="003E46BA"/>
    <w:rsid w:val="003F290B"/>
    <w:rsid w:val="003F40FB"/>
    <w:rsid w:val="003F65BE"/>
    <w:rsid w:val="00401C64"/>
    <w:rsid w:val="00410BEE"/>
    <w:rsid w:val="00413E78"/>
    <w:rsid w:val="00414E02"/>
    <w:rsid w:val="00420D30"/>
    <w:rsid w:val="0042304E"/>
    <w:rsid w:val="0043057C"/>
    <w:rsid w:val="004317A1"/>
    <w:rsid w:val="00440A89"/>
    <w:rsid w:val="00443526"/>
    <w:rsid w:val="00445A36"/>
    <w:rsid w:val="00450C31"/>
    <w:rsid w:val="00452EBB"/>
    <w:rsid w:val="004535A0"/>
    <w:rsid w:val="00462E35"/>
    <w:rsid w:val="0047311E"/>
    <w:rsid w:val="004734F8"/>
    <w:rsid w:val="00475669"/>
    <w:rsid w:val="00476AA5"/>
    <w:rsid w:val="00476FE8"/>
    <w:rsid w:val="00480135"/>
    <w:rsid w:val="0048427F"/>
    <w:rsid w:val="0049076A"/>
    <w:rsid w:val="00496381"/>
    <w:rsid w:val="004A1943"/>
    <w:rsid w:val="004A1DB9"/>
    <w:rsid w:val="004A3151"/>
    <w:rsid w:val="004A5E94"/>
    <w:rsid w:val="004A7B6A"/>
    <w:rsid w:val="004B01EF"/>
    <w:rsid w:val="004B18B7"/>
    <w:rsid w:val="004B2974"/>
    <w:rsid w:val="004B3322"/>
    <w:rsid w:val="004B3EA4"/>
    <w:rsid w:val="004C3184"/>
    <w:rsid w:val="004C31DF"/>
    <w:rsid w:val="004E172C"/>
    <w:rsid w:val="004E2887"/>
    <w:rsid w:val="004E2A08"/>
    <w:rsid w:val="004F0E14"/>
    <w:rsid w:val="00503188"/>
    <w:rsid w:val="00505A0C"/>
    <w:rsid w:val="00507006"/>
    <w:rsid w:val="005143DD"/>
    <w:rsid w:val="005228F3"/>
    <w:rsid w:val="005253AE"/>
    <w:rsid w:val="00531B0F"/>
    <w:rsid w:val="00533732"/>
    <w:rsid w:val="00540806"/>
    <w:rsid w:val="00541EB4"/>
    <w:rsid w:val="005437EA"/>
    <w:rsid w:val="00545AAD"/>
    <w:rsid w:val="00545E68"/>
    <w:rsid w:val="005506FF"/>
    <w:rsid w:val="00553DD9"/>
    <w:rsid w:val="00570151"/>
    <w:rsid w:val="005723DD"/>
    <w:rsid w:val="0057296C"/>
    <w:rsid w:val="00573CF9"/>
    <w:rsid w:val="00580034"/>
    <w:rsid w:val="00593EC4"/>
    <w:rsid w:val="0059554F"/>
    <w:rsid w:val="00596158"/>
    <w:rsid w:val="00597F91"/>
    <w:rsid w:val="005A032C"/>
    <w:rsid w:val="005A0F10"/>
    <w:rsid w:val="005A0FF7"/>
    <w:rsid w:val="005A12B8"/>
    <w:rsid w:val="005A239B"/>
    <w:rsid w:val="005A4474"/>
    <w:rsid w:val="005A4CA9"/>
    <w:rsid w:val="005B5395"/>
    <w:rsid w:val="005B6880"/>
    <w:rsid w:val="005C5FA2"/>
    <w:rsid w:val="005C7568"/>
    <w:rsid w:val="005E1A87"/>
    <w:rsid w:val="005E3AF2"/>
    <w:rsid w:val="006007D5"/>
    <w:rsid w:val="00600D49"/>
    <w:rsid w:val="0060303F"/>
    <w:rsid w:val="006104E2"/>
    <w:rsid w:val="00615201"/>
    <w:rsid w:val="00621935"/>
    <w:rsid w:val="0062695E"/>
    <w:rsid w:val="00633291"/>
    <w:rsid w:val="006348A2"/>
    <w:rsid w:val="006506E6"/>
    <w:rsid w:val="00652078"/>
    <w:rsid w:val="00652485"/>
    <w:rsid w:val="00656788"/>
    <w:rsid w:val="00661AA5"/>
    <w:rsid w:val="006666C2"/>
    <w:rsid w:val="00667AF0"/>
    <w:rsid w:val="00667E27"/>
    <w:rsid w:val="00675033"/>
    <w:rsid w:val="006753EA"/>
    <w:rsid w:val="006753EC"/>
    <w:rsid w:val="00676212"/>
    <w:rsid w:val="00685F2C"/>
    <w:rsid w:val="006878C1"/>
    <w:rsid w:val="00692046"/>
    <w:rsid w:val="00693B69"/>
    <w:rsid w:val="00695C62"/>
    <w:rsid w:val="006A12C5"/>
    <w:rsid w:val="006A77CA"/>
    <w:rsid w:val="006B09B4"/>
    <w:rsid w:val="006B39BE"/>
    <w:rsid w:val="006B5C61"/>
    <w:rsid w:val="006B77E8"/>
    <w:rsid w:val="006C6510"/>
    <w:rsid w:val="006C7A85"/>
    <w:rsid w:val="006D1C53"/>
    <w:rsid w:val="006D3887"/>
    <w:rsid w:val="006D6922"/>
    <w:rsid w:val="006E425F"/>
    <w:rsid w:val="006E58B0"/>
    <w:rsid w:val="006F09C3"/>
    <w:rsid w:val="0070170A"/>
    <w:rsid w:val="0070398C"/>
    <w:rsid w:val="00711FCA"/>
    <w:rsid w:val="0071345C"/>
    <w:rsid w:val="007236CD"/>
    <w:rsid w:val="007265BF"/>
    <w:rsid w:val="007265DC"/>
    <w:rsid w:val="00730EA6"/>
    <w:rsid w:val="007341A1"/>
    <w:rsid w:val="00737A88"/>
    <w:rsid w:val="0074098F"/>
    <w:rsid w:val="007430A9"/>
    <w:rsid w:val="0074398C"/>
    <w:rsid w:val="00746EED"/>
    <w:rsid w:val="00747813"/>
    <w:rsid w:val="007515AF"/>
    <w:rsid w:val="0076171A"/>
    <w:rsid w:val="007662AD"/>
    <w:rsid w:val="00773506"/>
    <w:rsid w:val="00774989"/>
    <w:rsid w:val="007802A9"/>
    <w:rsid w:val="0078720D"/>
    <w:rsid w:val="00793331"/>
    <w:rsid w:val="007960D7"/>
    <w:rsid w:val="007A56A5"/>
    <w:rsid w:val="007A7C8A"/>
    <w:rsid w:val="007B2055"/>
    <w:rsid w:val="007B570D"/>
    <w:rsid w:val="007C636E"/>
    <w:rsid w:val="007C70C9"/>
    <w:rsid w:val="007D3E86"/>
    <w:rsid w:val="007E46A8"/>
    <w:rsid w:val="007E518D"/>
    <w:rsid w:val="007E5579"/>
    <w:rsid w:val="007F0D13"/>
    <w:rsid w:val="007F142B"/>
    <w:rsid w:val="007F3DBE"/>
    <w:rsid w:val="007F42E3"/>
    <w:rsid w:val="007F6753"/>
    <w:rsid w:val="00802C35"/>
    <w:rsid w:val="00803CC1"/>
    <w:rsid w:val="00815B9A"/>
    <w:rsid w:val="0082420F"/>
    <w:rsid w:val="00824A2E"/>
    <w:rsid w:val="00835747"/>
    <w:rsid w:val="00836E17"/>
    <w:rsid w:val="00843497"/>
    <w:rsid w:val="00844015"/>
    <w:rsid w:val="00854063"/>
    <w:rsid w:val="00860EFB"/>
    <w:rsid w:val="00870E01"/>
    <w:rsid w:val="00872BAE"/>
    <w:rsid w:val="008738C6"/>
    <w:rsid w:val="00874DB4"/>
    <w:rsid w:val="0087531F"/>
    <w:rsid w:val="008764F4"/>
    <w:rsid w:val="00884470"/>
    <w:rsid w:val="00886D11"/>
    <w:rsid w:val="00894403"/>
    <w:rsid w:val="00897749"/>
    <w:rsid w:val="008A0C3C"/>
    <w:rsid w:val="008A235C"/>
    <w:rsid w:val="008A3EFB"/>
    <w:rsid w:val="008A41BA"/>
    <w:rsid w:val="008B565B"/>
    <w:rsid w:val="008B6AD0"/>
    <w:rsid w:val="008C019E"/>
    <w:rsid w:val="008C1AF8"/>
    <w:rsid w:val="008C3FEC"/>
    <w:rsid w:val="008D03DB"/>
    <w:rsid w:val="008D0EF5"/>
    <w:rsid w:val="008D5810"/>
    <w:rsid w:val="008D6D2B"/>
    <w:rsid w:val="008D715E"/>
    <w:rsid w:val="008E00B6"/>
    <w:rsid w:val="008E1B52"/>
    <w:rsid w:val="008E1CCA"/>
    <w:rsid w:val="008E6305"/>
    <w:rsid w:val="008E6F2B"/>
    <w:rsid w:val="0090248C"/>
    <w:rsid w:val="00902C22"/>
    <w:rsid w:val="00903FE6"/>
    <w:rsid w:val="00910DC4"/>
    <w:rsid w:val="00920A38"/>
    <w:rsid w:val="009212D4"/>
    <w:rsid w:val="00926E3F"/>
    <w:rsid w:val="00931447"/>
    <w:rsid w:val="00933602"/>
    <w:rsid w:val="00934505"/>
    <w:rsid w:val="00940C2B"/>
    <w:rsid w:val="00943024"/>
    <w:rsid w:val="00946E73"/>
    <w:rsid w:val="009526C1"/>
    <w:rsid w:val="00956520"/>
    <w:rsid w:val="00961500"/>
    <w:rsid w:val="009641A0"/>
    <w:rsid w:val="00964210"/>
    <w:rsid w:val="00966512"/>
    <w:rsid w:val="00966F3E"/>
    <w:rsid w:val="00973920"/>
    <w:rsid w:val="00984962"/>
    <w:rsid w:val="009872A9"/>
    <w:rsid w:val="00987360"/>
    <w:rsid w:val="009A53E1"/>
    <w:rsid w:val="009A5D10"/>
    <w:rsid w:val="009A69A2"/>
    <w:rsid w:val="009B5E05"/>
    <w:rsid w:val="009C058E"/>
    <w:rsid w:val="009C0803"/>
    <w:rsid w:val="009D5347"/>
    <w:rsid w:val="009E381D"/>
    <w:rsid w:val="00A00241"/>
    <w:rsid w:val="00A0073D"/>
    <w:rsid w:val="00A05272"/>
    <w:rsid w:val="00A058F9"/>
    <w:rsid w:val="00A1399C"/>
    <w:rsid w:val="00A22594"/>
    <w:rsid w:val="00A23CBA"/>
    <w:rsid w:val="00A30F7D"/>
    <w:rsid w:val="00A42A0A"/>
    <w:rsid w:val="00A55727"/>
    <w:rsid w:val="00A5679C"/>
    <w:rsid w:val="00A62AB2"/>
    <w:rsid w:val="00A645E2"/>
    <w:rsid w:val="00A6747F"/>
    <w:rsid w:val="00A67B18"/>
    <w:rsid w:val="00A67C15"/>
    <w:rsid w:val="00A72626"/>
    <w:rsid w:val="00A739B1"/>
    <w:rsid w:val="00A76FA5"/>
    <w:rsid w:val="00A80B8A"/>
    <w:rsid w:val="00A8358E"/>
    <w:rsid w:val="00A941B4"/>
    <w:rsid w:val="00A95B59"/>
    <w:rsid w:val="00A96424"/>
    <w:rsid w:val="00A97FDB"/>
    <w:rsid w:val="00AA00D5"/>
    <w:rsid w:val="00AA07BA"/>
    <w:rsid w:val="00AA27D7"/>
    <w:rsid w:val="00AB08ED"/>
    <w:rsid w:val="00AB167C"/>
    <w:rsid w:val="00AB61EF"/>
    <w:rsid w:val="00AC0395"/>
    <w:rsid w:val="00AC0A94"/>
    <w:rsid w:val="00AC6FD8"/>
    <w:rsid w:val="00AC7398"/>
    <w:rsid w:val="00AC7A24"/>
    <w:rsid w:val="00AD070B"/>
    <w:rsid w:val="00AD5436"/>
    <w:rsid w:val="00AE7D54"/>
    <w:rsid w:val="00AF2576"/>
    <w:rsid w:val="00AF268A"/>
    <w:rsid w:val="00AF3084"/>
    <w:rsid w:val="00AF49AE"/>
    <w:rsid w:val="00AF6BFB"/>
    <w:rsid w:val="00B05608"/>
    <w:rsid w:val="00B1736D"/>
    <w:rsid w:val="00B202CB"/>
    <w:rsid w:val="00B2110B"/>
    <w:rsid w:val="00B242CE"/>
    <w:rsid w:val="00B2449E"/>
    <w:rsid w:val="00B27C75"/>
    <w:rsid w:val="00B40E68"/>
    <w:rsid w:val="00B4261C"/>
    <w:rsid w:val="00B453E0"/>
    <w:rsid w:val="00B46BA2"/>
    <w:rsid w:val="00B47471"/>
    <w:rsid w:val="00B512E4"/>
    <w:rsid w:val="00B51DC7"/>
    <w:rsid w:val="00B53EDC"/>
    <w:rsid w:val="00B55662"/>
    <w:rsid w:val="00B55AF2"/>
    <w:rsid w:val="00B63A85"/>
    <w:rsid w:val="00B66347"/>
    <w:rsid w:val="00B72B26"/>
    <w:rsid w:val="00B75664"/>
    <w:rsid w:val="00B758D6"/>
    <w:rsid w:val="00B81099"/>
    <w:rsid w:val="00B8348F"/>
    <w:rsid w:val="00B92993"/>
    <w:rsid w:val="00BA1CAA"/>
    <w:rsid w:val="00BA62F1"/>
    <w:rsid w:val="00BB222D"/>
    <w:rsid w:val="00BB6B66"/>
    <w:rsid w:val="00BB7658"/>
    <w:rsid w:val="00BC1E9B"/>
    <w:rsid w:val="00BC4644"/>
    <w:rsid w:val="00BC4F41"/>
    <w:rsid w:val="00BC637D"/>
    <w:rsid w:val="00BC73DB"/>
    <w:rsid w:val="00BD74DC"/>
    <w:rsid w:val="00BE1800"/>
    <w:rsid w:val="00BE5133"/>
    <w:rsid w:val="00BF56DB"/>
    <w:rsid w:val="00C0021F"/>
    <w:rsid w:val="00C00F08"/>
    <w:rsid w:val="00C230BF"/>
    <w:rsid w:val="00C24D7C"/>
    <w:rsid w:val="00C255DA"/>
    <w:rsid w:val="00C342D2"/>
    <w:rsid w:val="00C4062F"/>
    <w:rsid w:val="00C42D8A"/>
    <w:rsid w:val="00C431E4"/>
    <w:rsid w:val="00C50521"/>
    <w:rsid w:val="00C53C23"/>
    <w:rsid w:val="00C56CAC"/>
    <w:rsid w:val="00C62471"/>
    <w:rsid w:val="00C63011"/>
    <w:rsid w:val="00C65573"/>
    <w:rsid w:val="00C66756"/>
    <w:rsid w:val="00C71F96"/>
    <w:rsid w:val="00C74C3D"/>
    <w:rsid w:val="00C86C26"/>
    <w:rsid w:val="00C90A11"/>
    <w:rsid w:val="00C93F5F"/>
    <w:rsid w:val="00C96B40"/>
    <w:rsid w:val="00CA1772"/>
    <w:rsid w:val="00CA5F1F"/>
    <w:rsid w:val="00CA74DB"/>
    <w:rsid w:val="00CB4394"/>
    <w:rsid w:val="00CB4C4B"/>
    <w:rsid w:val="00CB53B7"/>
    <w:rsid w:val="00CB7EE5"/>
    <w:rsid w:val="00CC0524"/>
    <w:rsid w:val="00CC057D"/>
    <w:rsid w:val="00CC0F8B"/>
    <w:rsid w:val="00CC19C5"/>
    <w:rsid w:val="00CC62DF"/>
    <w:rsid w:val="00CC6CCC"/>
    <w:rsid w:val="00CD7795"/>
    <w:rsid w:val="00CF3E55"/>
    <w:rsid w:val="00CF7E9A"/>
    <w:rsid w:val="00D105C0"/>
    <w:rsid w:val="00D203AF"/>
    <w:rsid w:val="00D20512"/>
    <w:rsid w:val="00D2183F"/>
    <w:rsid w:val="00D32E0C"/>
    <w:rsid w:val="00D3696C"/>
    <w:rsid w:val="00D410FB"/>
    <w:rsid w:val="00D42741"/>
    <w:rsid w:val="00D4622C"/>
    <w:rsid w:val="00D46273"/>
    <w:rsid w:val="00D53336"/>
    <w:rsid w:val="00D62E16"/>
    <w:rsid w:val="00D71EF0"/>
    <w:rsid w:val="00D72F85"/>
    <w:rsid w:val="00D81DF1"/>
    <w:rsid w:val="00D87938"/>
    <w:rsid w:val="00D96755"/>
    <w:rsid w:val="00DA386F"/>
    <w:rsid w:val="00DB0785"/>
    <w:rsid w:val="00DB0E6E"/>
    <w:rsid w:val="00DB169D"/>
    <w:rsid w:val="00DB4926"/>
    <w:rsid w:val="00DB70FB"/>
    <w:rsid w:val="00DC5918"/>
    <w:rsid w:val="00DD162E"/>
    <w:rsid w:val="00DD1A3B"/>
    <w:rsid w:val="00DD31F9"/>
    <w:rsid w:val="00DD4B2D"/>
    <w:rsid w:val="00DD6C3A"/>
    <w:rsid w:val="00DD6D49"/>
    <w:rsid w:val="00DE0A8C"/>
    <w:rsid w:val="00DE1BBF"/>
    <w:rsid w:val="00DE37FB"/>
    <w:rsid w:val="00DE48A2"/>
    <w:rsid w:val="00DF0291"/>
    <w:rsid w:val="00DF03AA"/>
    <w:rsid w:val="00DF2DD4"/>
    <w:rsid w:val="00E1328C"/>
    <w:rsid w:val="00E13E0E"/>
    <w:rsid w:val="00E20A5B"/>
    <w:rsid w:val="00E22128"/>
    <w:rsid w:val="00E253EA"/>
    <w:rsid w:val="00E2709A"/>
    <w:rsid w:val="00E30B2F"/>
    <w:rsid w:val="00E31891"/>
    <w:rsid w:val="00E321A8"/>
    <w:rsid w:val="00E32710"/>
    <w:rsid w:val="00E45C50"/>
    <w:rsid w:val="00E523BF"/>
    <w:rsid w:val="00E52B99"/>
    <w:rsid w:val="00E64674"/>
    <w:rsid w:val="00E70618"/>
    <w:rsid w:val="00E864B0"/>
    <w:rsid w:val="00E870FE"/>
    <w:rsid w:val="00E91547"/>
    <w:rsid w:val="00EA0562"/>
    <w:rsid w:val="00EA1C83"/>
    <w:rsid w:val="00EA2593"/>
    <w:rsid w:val="00EA6A47"/>
    <w:rsid w:val="00EA7D7C"/>
    <w:rsid w:val="00EB1026"/>
    <w:rsid w:val="00EC1009"/>
    <w:rsid w:val="00EC1237"/>
    <w:rsid w:val="00ED3357"/>
    <w:rsid w:val="00ED3454"/>
    <w:rsid w:val="00ED4B3F"/>
    <w:rsid w:val="00EE5235"/>
    <w:rsid w:val="00EE55E8"/>
    <w:rsid w:val="00EF33F8"/>
    <w:rsid w:val="00EF57DC"/>
    <w:rsid w:val="00EF5817"/>
    <w:rsid w:val="00F04E3D"/>
    <w:rsid w:val="00F32152"/>
    <w:rsid w:val="00F4014B"/>
    <w:rsid w:val="00F41627"/>
    <w:rsid w:val="00F460D5"/>
    <w:rsid w:val="00F4748C"/>
    <w:rsid w:val="00F52FFD"/>
    <w:rsid w:val="00F5545B"/>
    <w:rsid w:val="00F5728D"/>
    <w:rsid w:val="00F6125C"/>
    <w:rsid w:val="00F65716"/>
    <w:rsid w:val="00F71AA0"/>
    <w:rsid w:val="00F75291"/>
    <w:rsid w:val="00F75BB7"/>
    <w:rsid w:val="00F77417"/>
    <w:rsid w:val="00F80D3D"/>
    <w:rsid w:val="00F872D1"/>
    <w:rsid w:val="00F903FE"/>
    <w:rsid w:val="00F92E44"/>
    <w:rsid w:val="00F93945"/>
    <w:rsid w:val="00FA1397"/>
    <w:rsid w:val="00FA3299"/>
    <w:rsid w:val="00FA6258"/>
    <w:rsid w:val="00FA650A"/>
    <w:rsid w:val="00FB399C"/>
    <w:rsid w:val="00FB7337"/>
    <w:rsid w:val="00FC0515"/>
    <w:rsid w:val="00FC1F83"/>
    <w:rsid w:val="00FC69A5"/>
    <w:rsid w:val="00FD13BA"/>
    <w:rsid w:val="00FD1455"/>
    <w:rsid w:val="00FD1952"/>
    <w:rsid w:val="00FE0743"/>
    <w:rsid w:val="00FE21EB"/>
    <w:rsid w:val="00FF16C0"/>
    <w:rsid w:val="00FF2258"/>
    <w:rsid w:val="00FF64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55C"/>
  </w:style>
  <w:style w:type="paragraph" w:styleId="1">
    <w:name w:val="heading 1"/>
    <w:basedOn w:val="a"/>
    <w:next w:val="a"/>
    <w:link w:val="10"/>
    <w:qFormat/>
    <w:rsid w:val="00BB6B6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B6B6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List Paragraph"/>
    <w:basedOn w:val="a"/>
    <w:link w:val="a4"/>
    <w:uiPriority w:val="34"/>
    <w:qFormat/>
    <w:rsid w:val="00A6747F"/>
    <w:pPr>
      <w:ind w:left="720"/>
      <w:contextualSpacing/>
    </w:pPr>
  </w:style>
  <w:style w:type="table" w:styleId="a5">
    <w:name w:val="Table Grid"/>
    <w:basedOn w:val="a1"/>
    <w:uiPriority w:val="59"/>
    <w:rsid w:val="00DD4B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815B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15B9A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E253EA"/>
    <w:rPr>
      <w:color w:val="0000FF"/>
      <w:u w:val="single"/>
    </w:rPr>
  </w:style>
  <w:style w:type="paragraph" w:styleId="a9">
    <w:name w:val="No Spacing"/>
    <w:uiPriority w:val="1"/>
    <w:qFormat/>
    <w:rsid w:val="00E253EA"/>
    <w:pPr>
      <w:widowControl w:val="0"/>
      <w:suppressAutoHyphens/>
      <w:spacing w:after="0" w:line="240" w:lineRule="auto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customStyle="1" w:styleId="dash041e0431044b0447043d044b0439">
    <w:name w:val="dash041e_0431_044b_0447_043d_044b_0439"/>
    <w:basedOn w:val="a"/>
    <w:rsid w:val="00BB6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431044b0447043d044b0439char1">
    <w:name w:val="dash041e_0431_044b_0447_043d_044b_0439__char1"/>
    <w:rsid w:val="00BB6B66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a">
    <w:name w:val="header"/>
    <w:basedOn w:val="a"/>
    <w:link w:val="ab"/>
    <w:uiPriority w:val="99"/>
    <w:unhideWhenUsed/>
    <w:rsid w:val="00BB6B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B6B66"/>
  </w:style>
  <w:style w:type="paragraph" w:styleId="ac">
    <w:name w:val="Normal (Web)"/>
    <w:basedOn w:val="a"/>
    <w:uiPriority w:val="99"/>
    <w:unhideWhenUsed/>
    <w:rsid w:val="00BB6B66"/>
    <w:rPr>
      <w:rFonts w:ascii="Times New Roman" w:hAnsi="Times New Roman" w:cs="Times New Roman"/>
      <w:sz w:val="24"/>
      <w:szCs w:val="24"/>
    </w:rPr>
  </w:style>
  <w:style w:type="character" w:customStyle="1" w:styleId="ad">
    <w:name w:val="Нижний колонтитул Знак"/>
    <w:basedOn w:val="a0"/>
    <w:link w:val="ae"/>
    <w:uiPriority w:val="99"/>
    <w:semiHidden/>
    <w:rsid w:val="00BB6B66"/>
    <w:rPr>
      <w:rFonts w:eastAsiaTheme="minorEastAsia"/>
      <w:lang w:eastAsia="ru-RU"/>
    </w:rPr>
  </w:style>
  <w:style w:type="paragraph" w:styleId="ae">
    <w:name w:val="footer"/>
    <w:basedOn w:val="a"/>
    <w:link w:val="ad"/>
    <w:uiPriority w:val="99"/>
    <w:semiHidden/>
    <w:unhideWhenUsed/>
    <w:rsid w:val="00BB6B66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paragraph" w:customStyle="1" w:styleId="CM47">
    <w:name w:val="CM47"/>
    <w:basedOn w:val="a"/>
    <w:next w:val="a"/>
    <w:uiPriority w:val="99"/>
    <w:rsid w:val="00BB6B66"/>
    <w:pPr>
      <w:widowControl w:val="0"/>
      <w:autoSpaceDE w:val="0"/>
      <w:autoSpaceDN w:val="0"/>
      <w:adjustRightInd w:val="0"/>
      <w:spacing w:after="0" w:line="240" w:lineRule="auto"/>
    </w:pPr>
    <w:rPr>
      <w:rFonts w:ascii="OLEFG C+ School Book C" w:eastAsiaTheme="minorEastAsia" w:hAnsi="OLEFG C+ School Book C"/>
      <w:sz w:val="24"/>
      <w:szCs w:val="24"/>
      <w:lang w:eastAsia="ru-RU"/>
    </w:rPr>
  </w:style>
  <w:style w:type="paragraph" w:customStyle="1" w:styleId="af">
    <w:name w:val="Стиль"/>
    <w:rsid w:val="00BB6B6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BB6B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BB6B66"/>
  </w:style>
  <w:style w:type="character" w:customStyle="1" w:styleId="apple-converted-space">
    <w:name w:val="apple-converted-space"/>
    <w:basedOn w:val="a0"/>
    <w:rsid w:val="00BB6B66"/>
  </w:style>
  <w:style w:type="character" w:customStyle="1" w:styleId="c3">
    <w:name w:val="c3"/>
    <w:basedOn w:val="a0"/>
    <w:rsid w:val="00BB6B66"/>
  </w:style>
  <w:style w:type="character" w:customStyle="1" w:styleId="c5">
    <w:name w:val="c5"/>
    <w:basedOn w:val="a0"/>
    <w:rsid w:val="00BB6B66"/>
  </w:style>
  <w:style w:type="character" w:customStyle="1" w:styleId="c15">
    <w:name w:val="c15"/>
    <w:basedOn w:val="a0"/>
    <w:rsid w:val="00BB6B66"/>
  </w:style>
  <w:style w:type="character" w:customStyle="1" w:styleId="c14">
    <w:name w:val="c14"/>
    <w:basedOn w:val="a0"/>
    <w:rsid w:val="00BB6B66"/>
  </w:style>
  <w:style w:type="character" w:customStyle="1" w:styleId="c8">
    <w:name w:val="c8"/>
    <w:basedOn w:val="a0"/>
    <w:rsid w:val="00BB6B66"/>
  </w:style>
  <w:style w:type="paragraph" w:styleId="af0">
    <w:name w:val="annotation text"/>
    <w:basedOn w:val="a"/>
    <w:link w:val="af1"/>
    <w:uiPriority w:val="99"/>
    <w:semiHidden/>
    <w:unhideWhenUsed/>
    <w:rsid w:val="00BB6B66"/>
    <w:pPr>
      <w:spacing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BB6B66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2">
    <w:name w:val="Тема примечания Знак"/>
    <w:basedOn w:val="af1"/>
    <w:link w:val="af3"/>
    <w:uiPriority w:val="99"/>
    <w:semiHidden/>
    <w:rsid w:val="00BB6B66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f3">
    <w:name w:val="annotation subject"/>
    <w:basedOn w:val="af0"/>
    <w:next w:val="af0"/>
    <w:link w:val="af2"/>
    <w:uiPriority w:val="99"/>
    <w:semiHidden/>
    <w:unhideWhenUsed/>
    <w:rsid w:val="00BB6B66"/>
    <w:rPr>
      <w:b/>
      <w:bCs/>
    </w:rPr>
  </w:style>
  <w:style w:type="character" w:customStyle="1" w:styleId="11">
    <w:name w:val="Тема примечания Знак1"/>
    <w:basedOn w:val="af1"/>
    <w:uiPriority w:val="99"/>
    <w:semiHidden/>
    <w:rsid w:val="00BB6B66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customStyle="1" w:styleId="af4">
    <w:name w:val="Текст концевой сноски Знак"/>
    <w:basedOn w:val="a0"/>
    <w:link w:val="af5"/>
    <w:uiPriority w:val="99"/>
    <w:semiHidden/>
    <w:rsid w:val="00BB6B66"/>
    <w:rPr>
      <w:rFonts w:ascii="Calibri" w:eastAsia="Times New Roman" w:hAnsi="Calibri" w:cs="Times New Roman"/>
      <w:sz w:val="20"/>
      <w:szCs w:val="20"/>
      <w:lang w:eastAsia="ru-RU"/>
    </w:rPr>
  </w:style>
  <w:style w:type="paragraph" w:styleId="af5">
    <w:name w:val="endnote text"/>
    <w:basedOn w:val="a"/>
    <w:link w:val="af4"/>
    <w:uiPriority w:val="99"/>
    <w:semiHidden/>
    <w:unhideWhenUsed/>
    <w:rsid w:val="00BB6B6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12">
    <w:name w:val="Текст концевой сноски Знак1"/>
    <w:basedOn w:val="a0"/>
    <w:uiPriority w:val="99"/>
    <w:semiHidden/>
    <w:rsid w:val="00BB6B66"/>
    <w:rPr>
      <w:sz w:val="20"/>
      <w:szCs w:val="20"/>
    </w:rPr>
  </w:style>
  <w:style w:type="paragraph" w:customStyle="1" w:styleId="13">
    <w:name w:val="Заголовок1"/>
    <w:basedOn w:val="a"/>
    <w:next w:val="af6"/>
    <w:rsid w:val="00BB6B66"/>
    <w:pPr>
      <w:keepNext/>
      <w:widowControl w:val="0"/>
      <w:suppressAutoHyphens/>
      <w:spacing w:before="240" w:after="120" w:line="240" w:lineRule="auto"/>
    </w:pPr>
    <w:rPr>
      <w:rFonts w:ascii="Arial" w:eastAsia="Lucida Sans Unicode" w:hAnsi="Arial" w:cs="Tahoma"/>
      <w:kern w:val="1"/>
      <w:sz w:val="28"/>
      <w:szCs w:val="28"/>
      <w:lang w:eastAsia="ru-RU"/>
    </w:rPr>
  </w:style>
  <w:style w:type="paragraph" w:styleId="af6">
    <w:name w:val="Body Text"/>
    <w:basedOn w:val="a"/>
    <w:link w:val="af7"/>
    <w:uiPriority w:val="99"/>
    <w:unhideWhenUsed/>
    <w:rsid w:val="00BB6B66"/>
    <w:pPr>
      <w:spacing w:after="120"/>
    </w:pPr>
    <w:rPr>
      <w:rFonts w:eastAsiaTheme="minorEastAsia"/>
      <w:lang w:eastAsia="ru-RU"/>
    </w:rPr>
  </w:style>
  <w:style w:type="character" w:customStyle="1" w:styleId="af7">
    <w:name w:val="Основной текст Знак"/>
    <w:basedOn w:val="a0"/>
    <w:link w:val="af6"/>
    <w:uiPriority w:val="99"/>
    <w:rsid w:val="00BB6B66"/>
    <w:rPr>
      <w:rFonts w:eastAsiaTheme="minorEastAsia"/>
      <w:lang w:eastAsia="ru-RU"/>
    </w:rPr>
  </w:style>
  <w:style w:type="paragraph" w:customStyle="1" w:styleId="Standard">
    <w:name w:val="Standard"/>
    <w:basedOn w:val="a"/>
    <w:rsid w:val="00BB6B66"/>
    <w:pPr>
      <w:widowControl w:val="0"/>
      <w:adjustRightInd w:val="0"/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ru-RU"/>
    </w:rPr>
  </w:style>
  <w:style w:type="paragraph" w:customStyle="1" w:styleId="default-paragraph-style">
    <w:name w:val="default-paragraph-style"/>
    <w:rsid w:val="00BB6B66"/>
    <w:pPr>
      <w:widowControl w:val="0"/>
      <w:adjustRightInd w:val="0"/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ru-RU"/>
    </w:rPr>
  </w:style>
  <w:style w:type="paragraph" w:customStyle="1" w:styleId="Default">
    <w:name w:val="Default"/>
    <w:rsid w:val="005C5FA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8">
    <w:name w:val="Текст обычный"/>
    <w:basedOn w:val="a"/>
    <w:qFormat/>
    <w:rsid w:val="00730EA6"/>
    <w:pPr>
      <w:widowControl w:val="0"/>
      <w:autoSpaceDE w:val="0"/>
      <w:autoSpaceDN w:val="0"/>
      <w:adjustRightInd w:val="0"/>
      <w:spacing w:after="240" w:line="250" w:lineRule="auto"/>
      <w:ind w:left="85" w:right="85"/>
      <w:contextualSpacing/>
    </w:pPr>
    <w:rPr>
      <w:rFonts w:ascii="Times New Roman" w:eastAsia="Calibri" w:hAnsi="Times New Roman" w:cs="Calibri"/>
      <w:color w:val="231F20"/>
      <w:sz w:val="24"/>
      <w:szCs w:val="28"/>
    </w:rPr>
  </w:style>
  <w:style w:type="paragraph" w:styleId="3">
    <w:name w:val="Body Text 3"/>
    <w:basedOn w:val="a"/>
    <w:link w:val="30"/>
    <w:uiPriority w:val="99"/>
    <w:semiHidden/>
    <w:unhideWhenUsed/>
    <w:rsid w:val="00B53ED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53EDC"/>
    <w:rPr>
      <w:sz w:val="16"/>
      <w:szCs w:val="16"/>
    </w:rPr>
  </w:style>
  <w:style w:type="paragraph" w:customStyle="1" w:styleId="21">
    <w:name w:val="Основной текст 21"/>
    <w:basedOn w:val="a"/>
    <w:rsid w:val="00B53EDC"/>
    <w:pPr>
      <w:tabs>
        <w:tab w:val="left" w:pos="8222"/>
      </w:tabs>
      <w:spacing w:after="0" w:line="240" w:lineRule="auto"/>
      <w:ind w:right="-1759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76171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76171A"/>
    <w:rPr>
      <w:sz w:val="16"/>
      <w:szCs w:val="16"/>
    </w:rPr>
  </w:style>
  <w:style w:type="character" w:customStyle="1" w:styleId="a4">
    <w:name w:val="Абзац списка Знак"/>
    <w:link w:val="a3"/>
    <w:uiPriority w:val="34"/>
    <w:locked/>
    <w:rsid w:val="008A41BA"/>
  </w:style>
  <w:style w:type="character" w:styleId="af9">
    <w:name w:val="Strong"/>
    <w:uiPriority w:val="22"/>
    <w:qFormat/>
    <w:rsid w:val="00E45C5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8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763427">
          <w:marLeft w:val="57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6498">
          <w:marLeft w:val="57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2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EFEE41-4585-47C5-99D2-B56F031BB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2832</Words>
  <Characters>16145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МАОУ лицей  №28</Company>
  <LinksUpToDate>false</LinksUpToDate>
  <CharactersWithSpaces>18940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Ченцова</dc:creator>
  <cp:lastModifiedBy>andr</cp:lastModifiedBy>
  <cp:revision>12</cp:revision>
  <cp:lastPrinted>2019-09-24T20:16:00Z</cp:lastPrinted>
  <dcterms:created xsi:type="dcterms:W3CDTF">2020-12-21T04:38:00Z</dcterms:created>
  <dcterms:modified xsi:type="dcterms:W3CDTF">2020-12-21T12:30:00Z</dcterms:modified>
</cp:coreProperties>
</file>